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78CF5" w14:textId="77777777" w:rsidR="00E51151" w:rsidRPr="00521FF7" w:rsidRDefault="00E51151" w:rsidP="00E51151">
      <w:pPr>
        <w:tabs>
          <w:tab w:val="left" w:pos="7164"/>
        </w:tabs>
        <w:jc w:val="right"/>
        <w:rPr>
          <w:rFonts w:cs="Arial"/>
          <w:b/>
          <w:sz w:val="20"/>
        </w:rPr>
      </w:pPr>
      <w:r w:rsidRPr="00521FF7">
        <w:rPr>
          <w:rFonts w:cs="Arial"/>
          <w:b/>
          <w:sz w:val="20"/>
        </w:rPr>
        <w:t>Priloga 1</w:t>
      </w:r>
    </w:p>
    <w:p w14:paraId="779754DD" w14:textId="77777777" w:rsidR="00E51151" w:rsidRPr="00521FF7" w:rsidRDefault="00E51151" w:rsidP="00E51151">
      <w:pPr>
        <w:pStyle w:val="Default"/>
        <w:jc w:val="right"/>
        <w:rPr>
          <w:rFonts w:ascii="Arial" w:hAnsi="Arial" w:cs="Arial"/>
          <w:color w:val="auto"/>
          <w:sz w:val="20"/>
          <w:szCs w:val="20"/>
        </w:rPr>
      </w:pPr>
    </w:p>
    <w:p w14:paraId="039F9587" w14:textId="57FFA553" w:rsidR="00E51151" w:rsidRPr="00283A5F" w:rsidRDefault="002709F4" w:rsidP="00E51151">
      <w:pPr>
        <w:pStyle w:val="Default"/>
        <w:jc w:val="both"/>
        <w:rPr>
          <w:rFonts w:ascii="Arial" w:hAnsi="Arial" w:cs="Arial"/>
          <w:color w:val="auto"/>
          <w:sz w:val="20"/>
          <w:szCs w:val="20"/>
        </w:rPr>
      </w:pPr>
      <w:r w:rsidRPr="00283A5F">
        <w:rPr>
          <w:rFonts w:ascii="Arial" w:hAnsi="Arial" w:cs="Arial"/>
          <w:b/>
          <w:color w:val="auto"/>
          <w:sz w:val="20"/>
          <w:szCs w:val="20"/>
        </w:rPr>
        <w:t>Najemnik</w:t>
      </w:r>
      <w:r w:rsidR="00E51151" w:rsidRPr="00283A5F">
        <w:rPr>
          <w:rFonts w:ascii="Arial" w:hAnsi="Arial" w:cs="Arial"/>
          <w:b/>
          <w:color w:val="auto"/>
          <w:sz w:val="20"/>
          <w:szCs w:val="20"/>
        </w:rPr>
        <w:t>:</w:t>
      </w:r>
      <w:r w:rsidR="00E51151" w:rsidRPr="00283A5F">
        <w:rPr>
          <w:rFonts w:ascii="Arial" w:hAnsi="Arial" w:cs="Arial"/>
          <w:color w:val="auto"/>
          <w:sz w:val="20"/>
          <w:szCs w:val="20"/>
        </w:rPr>
        <w:t xml:space="preserve"> Nacionalni laboratorij za zdravje, okolje in hrano, Prvomajska 1, 2000 Maribor, ki ga zastopa direktorica </w:t>
      </w:r>
      <w:r w:rsidR="00DF75E1">
        <w:rPr>
          <w:rFonts w:ascii="Arial" w:hAnsi="Arial" w:cs="Arial"/>
          <w:color w:val="auto"/>
          <w:sz w:val="20"/>
          <w:szCs w:val="20"/>
        </w:rPr>
        <w:t xml:space="preserve">dr. Romana Martinčič, spec. </w:t>
      </w:r>
      <w:proofErr w:type="spellStart"/>
      <w:r w:rsidR="00DF75E1">
        <w:rPr>
          <w:rFonts w:ascii="Arial" w:hAnsi="Arial" w:cs="Arial"/>
          <w:color w:val="auto"/>
          <w:sz w:val="20"/>
          <w:szCs w:val="20"/>
        </w:rPr>
        <w:t>manag</w:t>
      </w:r>
      <w:proofErr w:type="spellEnd"/>
      <w:r w:rsidR="00DF75E1">
        <w:rPr>
          <w:rFonts w:ascii="Arial" w:hAnsi="Arial" w:cs="Arial"/>
          <w:color w:val="auto"/>
          <w:sz w:val="20"/>
          <w:szCs w:val="20"/>
        </w:rPr>
        <w:t>.</w:t>
      </w:r>
      <w:r w:rsidR="00E51151" w:rsidRPr="00283A5F">
        <w:rPr>
          <w:rFonts w:ascii="Arial" w:hAnsi="Arial" w:cs="Arial"/>
          <w:color w:val="auto"/>
          <w:sz w:val="20"/>
          <w:szCs w:val="20"/>
        </w:rPr>
        <w:t xml:space="preserve">  </w:t>
      </w:r>
    </w:p>
    <w:p w14:paraId="1C381D9C" w14:textId="77777777" w:rsidR="00E51151" w:rsidRPr="00283A5F" w:rsidRDefault="00E51151" w:rsidP="00E51151">
      <w:pPr>
        <w:pStyle w:val="Default"/>
        <w:rPr>
          <w:rFonts w:ascii="Arial" w:hAnsi="Arial" w:cs="Arial"/>
          <w:color w:val="auto"/>
          <w:sz w:val="20"/>
          <w:szCs w:val="20"/>
        </w:rPr>
      </w:pPr>
      <w:r w:rsidRPr="00283A5F">
        <w:rPr>
          <w:rFonts w:ascii="Arial" w:hAnsi="Arial" w:cs="Arial"/>
          <w:color w:val="auto"/>
          <w:sz w:val="20"/>
          <w:szCs w:val="20"/>
        </w:rPr>
        <w:t xml:space="preserve">matična številka: 6489087000 </w:t>
      </w:r>
    </w:p>
    <w:p w14:paraId="2FD49AAD" w14:textId="77777777" w:rsidR="00E51151" w:rsidRPr="00283A5F" w:rsidRDefault="00E51151" w:rsidP="00E51151">
      <w:pPr>
        <w:pStyle w:val="Default"/>
        <w:rPr>
          <w:rFonts w:ascii="Arial" w:hAnsi="Arial" w:cs="Arial"/>
          <w:color w:val="auto"/>
          <w:sz w:val="20"/>
          <w:szCs w:val="20"/>
        </w:rPr>
      </w:pPr>
      <w:r w:rsidRPr="00283A5F">
        <w:rPr>
          <w:rFonts w:ascii="Arial" w:hAnsi="Arial" w:cs="Arial"/>
          <w:color w:val="auto"/>
          <w:sz w:val="20"/>
          <w:szCs w:val="20"/>
        </w:rPr>
        <w:t>identifikacijska številka za DDV: SI 19651295</w:t>
      </w:r>
    </w:p>
    <w:p w14:paraId="0A3EB0BF" w14:textId="1CD4D8A3" w:rsidR="00E51151" w:rsidRPr="00283A5F" w:rsidRDefault="004E0764" w:rsidP="00E51151">
      <w:pPr>
        <w:rPr>
          <w:rFonts w:cs="Arial"/>
          <w:sz w:val="20"/>
        </w:rPr>
      </w:pPr>
      <w:r>
        <w:rPr>
          <w:rFonts w:cs="Arial"/>
          <w:sz w:val="20"/>
        </w:rPr>
        <w:t>t</w:t>
      </w:r>
      <w:r w:rsidR="00E51151" w:rsidRPr="00283A5F">
        <w:rPr>
          <w:rFonts w:cs="Arial"/>
          <w:sz w:val="20"/>
        </w:rPr>
        <w:t>ransakcijski račun številka: SI/56 01100 0600 0043 285</w:t>
      </w:r>
    </w:p>
    <w:p w14:paraId="220F5752" w14:textId="4972C471" w:rsidR="00E51151" w:rsidRPr="00283A5F" w:rsidRDefault="004E0764" w:rsidP="00E51151">
      <w:pPr>
        <w:tabs>
          <w:tab w:val="left" w:pos="7164"/>
        </w:tabs>
        <w:rPr>
          <w:rFonts w:cs="Arial"/>
          <w:sz w:val="20"/>
        </w:rPr>
      </w:pPr>
      <w:r>
        <w:rPr>
          <w:rFonts w:cs="Arial"/>
          <w:sz w:val="20"/>
        </w:rPr>
        <w:t>t</w:t>
      </w:r>
      <w:r w:rsidR="00E51151" w:rsidRPr="00283A5F">
        <w:rPr>
          <w:rFonts w:cs="Arial"/>
          <w:sz w:val="20"/>
        </w:rPr>
        <w:t>elefon: 02 45 00 100</w:t>
      </w:r>
    </w:p>
    <w:p w14:paraId="4195A6A7" w14:textId="2711070E" w:rsidR="00E51151" w:rsidRPr="00283A5F" w:rsidRDefault="004E0764" w:rsidP="00E51151">
      <w:pPr>
        <w:tabs>
          <w:tab w:val="left" w:pos="7164"/>
        </w:tabs>
        <w:rPr>
          <w:rFonts w:cs="Arial"/>
          <w:sz w:val="20"/>
        </w:rPr>
      </w:pPr>
      <w:r>
        <w:rPr>
          <w:rFonts w:cs="Arial"/>
          <w:sz w:val="20"/>
        </w:rPr>
        <w:t>e</w:t>
      </w:r>
      <w:r w:rsidR="00E51151" w:rsidRPr="00283A5F">
        <w:rPr>
          <w:rFonts w:cs="Arial"/>
          <w:sz w:val="20"/>
        </w:rPr>
        <w:t>-pošta: info@nlzoh.si.</w:t>
      </w:r>
    </w:p>
    <w:p w14:paraId="2527218C" w14:textId="77777777" w:rsidR="00E51151" w:rsidRPr="00283A5F" w:rsidRDefault="00E51151" w:rsidP="00E51151">
      <w:pPr>
        <w:autoSpaceDE w:val="0"/>
        <w:autoSpaceDN w:val="0"/>
        <w:adjustRightInd w:val="0"/>
        <w:jc w:val="left"/>
        <w:rPr>
          <w:rFonts w:cs="Arial"/>
          <w:sz w:val="20"/>
        </w:rPr>
      </w:pPr>
    </w:p>
    <w:p w14:paraId="693EB945" w14:textId="77777777" w:rsidR="00E51151" w:rsidRPr="00283A5F" w:rsidRDefault="00E51151" w:rsidP="00E51151">
      <w:pPr>
        <w:tabs>
          <w:tab w:val="left" w:pos="7164"/>
        </w:tabs>
        <w:rPr>
          <w:rFonts w:cs="Arial"/>
          <w:sz w:val="20"/>
        </w:rPr>
      </w:pPr>
      <w:r w:rsidRPr="00283A5F">
        <w:rPr>
          <w:rFonts w:cs="Arial"/>
          <w:sz w:val="20"/>
        </w:rPr>
        <w:t xml:space="preserve">in </w:t>
      </w:r>
    </w:p>
    <w:p w14:paraId="26567BDC" w14:textId="77777777" w:rsidR="00E51151" w:rsidRPr="00283A5F" w:rsidRDefault="00E51151" w:rsidP="00E51151">
      <w:pPr>
        <w:tabs>
          <w:tab w:val="left" w:pos="7164"/>
        </w:tabs>
        <w:rPr>
          <w:rFonts w:cs="Arial"/>
          <w:sz w:val="20"/>
        </w:rPr>
      </w:pPr>
    </w:p>
    <w:p w14:paraId="5EDA810F" w14:textId="6554DC55" w:rsidR="00E51151" w:rsidRPr="00283A5F" w:rsidRDefault="002709F4" w:rsidP="00E51151">
      <w:pPr>
        <w:tabs>
          <w:tab w:val="left" w:pos="7164"/>
        </w:tabs>
        <w:rPr>
          <w:rFonts w:cs="Arial"/>
          <w:sz w:val="20"/>
        </w:rPr>
      </w:pPr>
      <w:r w:rsidRPr="00283A5F">
        <w:rPr>
          <w:rFonts w:cs="Arial"/>
          <w:b/>
          <w:sz w:val="20"/>
        </w:rPr>
        <w:t>Najemodajalec</w:t>
      </w:r>
      <w:r w:rsidR="00E51151" w:rsidRPr="00283A5F">
        <w:rPr>
          <w:rFonts w:cs="Arial"/>
          <w:b/>
          <w:sz w:val="20"/>
        </w:rPr>
        <w:t>:</w:t>
      </w:r>
      <w:r w:rsidR="00E51151" w:rsidRPr="00283A5F">
        <w:rPr>
          <w:rFonts w:cs="Arial"/>
          <w:sz w:val="20"/>
        </w:rPr>
        <w:t xml:space="preserve"> </w:t>
      </w:r>
      <w:r w:rsidR="00A566F7">
        <w:rPr>
          <w:rFonts w:cs="Arial"/>
          <w:sz w:val="20"/>
        </w:rPr>
        <w:t>___________________________________________________________________</w:t>
      </w:r>
    </w:p>
    <w:p w14:paraId="7F9609FE" w14:textId="022A0EC5" w:rsidR="00E51151" w:rsidRPr="00283A5F" w:rsidRDefault="004E0764" w:rsidP="00E51151">
      <w:pPr>
        <w:tabs>
          <w:tab w:val="left" w:pos="7164"/>
        </w:tabs>
        <w:rPr>
          <w:rFonts w:cs="Arial"/>
          <w:sz w:val="20"/>
        </w:rPr>
      </w:pPr>
      <w:r>
        <w:rPr>
          <w:rFonts w:cs="Arial"/>
          <w:sz w:val="20"/>
        </w:rPr>
        <w:t>m</w:t>
      </w:r>
      <w:r w:rsidR="00E51151" w:rsidRPr="00283A5F">
        <w:rPr>
          <w:rFonts w:cs="Arial"/>
          <w:sz w:val="20"/>
        </w:rPr>
        <w:t>atična številka</w:t>
      </w:r>
      <w:r w:rsidR="00A566F7">
        <w:rPr>
          <w:rFonts w:cs="Arial"/>
          <w:sz w:val="20"/>
        </w:rPr>
        <w:t>: _______________</w:t>
      </w:r>
    </w:p>
    <w:p w14:paraId="6A418528" w14:textId="4A03F55E" w:rsidR="00A566F7" w:rsidRDefault="004E0764" w:rsidP="00E51151">
      <w:pPr>
        <w:tabs>
          <w:tab w:val="left" w:pos="7164"/>
        </w:tabs>
        <w:rPr>
          <w:rFonts w:cs="Arial"/>
          <w:sz w:val="20"/>
        </w:rPr>
      </w:pPr>
      <w:r w:rsidRPr="00283A5F">
        <w:rPr>
          <w:rFonts w:cs="Arial"/>
          <w:sz w:val="20"/>
        </w:rPr>
        <w:t>identifikacijska številka za DDV</w:t>
      </w:r>
      <w:r w:rsidR="00A566F7">
        <w:rPr>
          <w:rFonts w:cs="Arial"/>
          <w:sz w:val="20"/>
        </w:rPr>
        <w:t>: _______________</w:t>
      </w:r>
    </w:p>
    <w:p w14:paraId="36F4584C" w14:textId="35CB70A3" w:rsidR="00E51151" w:rsidRPr="00283A5F" w:rsidRDefault="004E0764" w:rsidP="00E51151">
      <w:pPr>
        <w:tabs>
          <w:tab w:val="left" w:pos="7164"/>
        </w:tabs>
        <w:rPr>
          <w:rFonts w:cs="Arial"/>
          <w:sz w:val="20"/>
        </w:rPr>
      </w:pPr>
      <w:r>
        <w:rPr>
          <w:rFonts w:cs="Arial"/>
          <w:sz w:val="20"/>
        </w:rPr>
        <w:t>t</w:t>
      </w:r>
      <w:r w:rsidR="00E51151" w:rsidRPr="00283A5F">
        <w:rPr>
          <w:rFonts w:cs="Arial"/>
          <w:sz w:val="20"/>
        </w:rPr>
        <w:t>ransakcijski račun številka:</w:t>
      </w:r>
      <w:r w:rsidR="00A566F7" w:rsidRPr="00A566F7">
        <w:rPr>
          <w:rFonts w:cs="Arial"/>
          <w:sz w:val="20"/>
        </w:rPr>
        <w:t xml:space="preserve"> </w:t>
      </w:r>
      <w:r w:rsidR="00A566F7">
        <w:rPr>
          <w:rFonts w:cs="Arial"/>
          <w:sz w:val="20"/>
        </w:rPr>
        <w:t>_______________</w:t>
      </w:r>
      <w:r w:rsidR="00E51151" w:rsidRPr="00283A5F">
        <w:rPr>
          <w:rFonts w:cs="Arial"/>
          <w:sz w:val="20"/>
        </w:rPr>
        <w:t>.</w:t>
      </w:r>
    </w:p>
    <w:p w14:paraId="56EC203E" w14:textId="03AB7B0E" w:rsidR="00E51151" w:rsidRPr="00283A5F" w:rsidRDefault="004E0764" w:rsidP="00E51151">
      <w:pPr>
        <w:tabs>
          <w:tab w:val="left" w:pos="7164"/>
        </w:tabs>
        <w:rPr>
          <w:rFonts w:cs="Arial"/>
          <w:sz w:val="20"/>
        </w:rPr>
      </w:pPr>
      <w:r>
        <w:rPr>
          <w:rFonts w:cs="Arial"/>
          <w:sz w:val="20"/>
        </w:rPr>
        <w:t>t</w:t>
      </w:r>
      <w:r w:rsidR="00E51151" w:rsidRPr="00283A5F">
        <w:rPr>
          <w:rFonts w:cs="Arial"/>
          <w:sz w:val="20"/>
        </w:rPr>
        <w:t xml:space="preserve">elefon: </w:t>
      </w:r>
      <w:r w:rsidR="00A566F7">
        <w:rPr>
          <w:rFonts w:cs="Arial"/>
          <w:sz w:val="20"/>
        </w:rPr>
        <w:t>_______________</w:t>
      </w:r>
    </w:p>
    <w:p w14:paraId="3B9DD30D" w14:textId="612EE124" w:rsidR="00E51151" w:rsidRPr="00283A5F" w:rsidRDefault="004E0764" w:rsidP="00E51151">
      <w:pPr>
        <w:tabs>
          <w:tab w:val="left" w:pos="7164"/>
        </w:tabs>
        <w:rPr>
          <w:rFonts w:cs="Arial"/>
          <w:sz w:val="20"/>
        </w:rPr>
      </w:pPr>
      <w:r>
        <w:rPr>
          <w:rFonts w:cs="Arial"/>
          <w:sz w:val="20"/>
        </w:rPr>
        <w:t>e</w:t>
      </w:r>
      <w:r w:rsidR="00E51151" w:rsidRPr="00283A5F">
        <w:rPr>
          <w:rFonts w:cs="Arial"/>
          <w:sz w:val="20"/>
        </w:rPr>
        <w:t xml:space="preserve">-pošta: </w:t>
      </w:r>
      <w:r w:rsidR="00A566F7">
        <w:rPr>
          <w:rFonts w:cs="Arial"/>
          <w:sz w:val="20"/>
        </w:rPr>
        <w:t>_______________</w:t>
      </w:r>
    </w:p>
    <w:p w14:paraId="30B65C1C" w14:textId="77777777" w:rsidR="00E51151" w:rsidRPr="00283A5F" w:rsidRDefault="00E51151" w:rsidP="00E51151">
      <w:pPr>
        <w:pStyle w:val="Naslov"/>
        <w:rPr>
          <w:rFonts w:cs="Arial"/>
          <w:sz w:val="20"/>
        </w:rPr>
      </w:pPr>
    </w:p>
    <w:p w14:paraId="5EF87576" w14:textId="77777777" w:rsidR="00E51151" w:rsidRPr="00283A5F" w:rsidRDefault="00E51151" w:rsidP="00E51151">
      <w:pPr>
        <w:pStyle w:val="Default"/>
        <w:rPr>
          <w:rFonts w:ascii="Arial" w:hAnsi="Arial" w:cs="Arial"/>
          <w:color w:val="auto"/>
          <w:sz w:val="20"/>
          <w:szCs w:val="20"/>
        </w:rPr>
      </w:pPr>
      <w:r w:rsidRPr="00283A5F">
        <w:rPr>
          <w:rFonts w:ascii="Arial" w:hAnsi="Arial" w:cs="Arial"/>
          <w:color w:val="auto"/>
          <w:sz w:val="20"/>
          <w:szCs w:val="20"/>
        </w:rPr>
        <w:t>dogovorita in skleneta naslednjo</w:t>
      </w:r>
    </w:p>
    <w:p w14:paraId="7CBF2128" w14:textId="77777777" w:rsidR="00E51151" w:rsidRDefault="00E51151" w:rsidP="00E51151">
      <w:pPr>
        <w:pStyle w:val="Default"/>
        <w:rPr>
          <w:rFonts w:ascii="Arial" w:hAnsi="Arial" w:cs="Arial"/>
          <w:color w:val="auto"/>
          <w:sz w:val="20"/>
          <w:szCs w:val="20"/>
        </w:rPr>
      </w:pPr>
    </w:p>
    <w:p w14:paraId="6F6EB25A" w14:textId="77777777" w:rsidR="00A566F7" w:rsidRPr="00283A5F" w:rsidRDefault="00A566F7" w:rsidP="00E51151">
      <w:pPr>
        <w:pStyle w:val="Default"/>
        <w:rPr>
          <w:rFonts w:ascii="Arial" w:hAnsi="Arial" w:cs="Arial"/>
          <w:color w:val="auto"/>
          <w:sz w:val="20"/>
          <w:szCs w:val="20"/>
        </w:rPr>
      </w:pPr>
    </w:p>
    <w:p w14:paraId="54E677CA" w14:textId="77777777" w:rsidR="00DF75E1" w:rsidRDefault="00E51151" w:rsidP="00E51151">
      <w:pPr>
        <w:jc w:val="center"/>
        <w:rPr>
          <w:rFonts w:cs="Arial"/>
          <w:bCs/>
          <w:sz w:val="20"/>
        </w:rPr>
      </w:pPr>
      <w:r w:rsidRPr="00F00B20">
        <w:rPr>
          <w:rFonts w:cs="Arial"/>
          <w:bCs/>
          <w:sz w:val="20"/>
        </w:rPr>
        <w:t xml:space="preserve">Okvirni sporazum št. ……………………  </w:t>
      </w:r>
    </w:p>
    <w:p w14:paraId="4B67EDF2" w14:textId="63189F15" w:rsidR="00E51151" w:rsidRDefault="00DF75E1" w:rsidP="00E51151">
      <w:pPr>
        <w:jc w:val="center"/>
        <w:rPr>
          <w:rFonts w:cs="Arial"/>
          <w:sz w:val="20"/>
        </w:rPr>
      </w:pPr>
      <w:r>
        <w:rPr>
          <w:rFonts w:cs="Arial"/>
          <w:bCs/>
          <w:sz w:val="20"/>
        </w:rPr>
        <w:t>N</w:t>
      </w:r>
      <w:r w:rsidR="00B200C4" w:rsidRPr="00F00B20">
        <w:rPr>
          <w:rFonts w:cs="Arial"/>
          <w:bCs/>
          <w:sz w:val="20"/>
        </w:rPr>
        <w:t>ajem</w:t>
      </w:r>
      <w:r w:rsidR="00B200C4" w:rsidRPr="00283A5F">
        <w:rPr>
          <w:rFonts w:cs="Arial"/>
          <w:sz w:val="20"/>
        </w:rPr>
        <w:t xml:space="preserve"> </w:t>
      </w:r>
      <w:proofErr w:type="spellStart"/>
      <w:r w:rsidR="00B200C4" w:rsidRPr="00283A5F">
        <w:rPr>
          <w:rFonts w:cs="Arial"/>
          <w:sz w:val="20"/>
        </w:rPr>
        <w:t>večfunkcijskih</w:t>
      </w:r>
      <w:proofErr w:type="spellEnd"/>
      <w:r w:rsidR="00B200C4" w:rsidRPr="00283A5F">
        <w:rPr>
          <w:rFonts w:cs="Arial"/>
          <w:sz w:val="20"/>
        </w:rPr>
        <w:t xml:space="preserve"> tiskalnikov s programsko opremo in vzdrževanjem </w:t>
      </w:r>
    </w:p>
    <w:p w14:paraId="618C29C2" w14:textId="77777777" w:rsidR="00CA7DC5" w:rsidRPr="00283A5F" w:rsidRDefault="00CA7DC5" w:rsidP="00E51151">
      <w:pPr>
        <w:jc w:val="center"/>
        <w:rPr>
          <w:rFonts w:cs="Arial"/>
          <w:b/>
          <w:sz w:val="20"/>
        </w:rPr>
      </w:pPr>
    </w:p>
    <w:p w14:paraId="6D2044D6" w14:textId="77777777" w:rsidR="00E51151" w:rsidRPr="00283A5F" w:rsidRDefault="00E51151" w:rsidP="00E51151">
      <w:pPr>
        <w:jc w:val="center"/>
        <w:rPr>
          <w:rFonts w:cs="Arial"/>
          <w:b/>
          <w:sz w:val="20"/>
        </w:rPr>
      </w:pPr>
    </w:p>
    <w:p w14:paraId="09FDC37A" w14:textId="77777777" w:rsidR="00E51151" w:rsidRPr="00283A5F" w:rsidRDefault="00E51151" w:rsidP="00E51151">
      <w:pPr>
        <w:pStyle w:val="Odstavekseznama"/>
        <w:numPr>
          <w:ilvl w:val="0"/>
          <w:numId w:val="3"/>
        </w:numPr>
        <w:jc w:val="center"/>
        <w:rPr>
          <w:rFonts w:ascii="Arial" w:hAnsi="Arial" w:cs="Arial"/>
          <w:sz w:val="20"/>
          <w:szCs w:val="20"/>
        </w:rPr>
      </w:pPr>
      <w:r w:rsidRPr="00283A5F">
        <w:rPr>
          <w:rFonts w:ascii="Arial" w:hAnsi="Arial" w:cs="Arial"/>
          <w:sz w:val="20"/>
          <w:szCs w:val="20"/>
        </w:rPr>
        <w:t>člen</w:t>
      </w:r>
    </w:p>
    <w:p w14:paraId="6740CB00" w14:textId="77777777" w:rsidR="00E51151" w:rsidRPr="00283A5F" w:rsidRDefault="00E51151" w:rsidP="00E51151">
      <w:pPr>
        <w:pStyle w:val="Default"/>
        <w:jc w:val="center"/>
        <w:rPr>
          <w:rFonts w:ascii="Arial" w:hAnsi="Arial" w:cs="Arial"/>
          <w:color w:val="auto"/>
          <w:sz w:val="20"/>
          <w:szCs w:val="20"/>
        </w:rPr>
      </w:pPr>
    </w:p>
    <w:p w14:paraId="3BB8BB3B" w14:textId="77777777" w:rsidR="00E51151" w:rsidRPr="00283A5F" w:rsidRDefault="00E51151" w:rsidP="00B200C4">
      <w:pPr>
        <w:rPr>
          <w:rFonts w:cs="Arial"/>
          <w:sz w:val="20"/>
        </w:rPr>
      </w:pPr>
      <w:r w:rsidRPr="00283A5F">
        <w:rPr>
          <w:rFonts w:cs="Arial"/>
          <w:sz w:val="20"/>
        </w:rPr>
        <w:t>Pogodbeni stranki uvodoma ugotavljata, da:</w:t>
      </w:r>
    </w:p>
    <w:p w14:paraId="52605EC5" w14:textId="7FC03E08" w:rsidR="00D547F5" w:rsidRPr="00560A1B" w:rsidRDefault="00D547F5" w:rsidP="00560A1B">
      <w:pPr>
        <w:pStyle w:val="Odstavekseznama"/>
        <w:numPr>
          <w:ilvl w:val="0"/>
          <w:numId w:val="30"/>
        </w:numPr>
        <w:spacing w:before="120" w:after="120"/>
        <w:jc w:val="both"/>
        <w:rPr>
          <w:rFonts w:ascii="Arial" w:hAnsi="Arial" w:cs="Arial"/>
          <w:sz w:val="20"/>
        </w:rPr>
      </w:pPr>
      <w:r w:rsidRPr="00560A1B">
        <w:rPr>
          <w:rFonts w:ascii="Arial" w:hAnsi="Arial" w:cs="Arial"/>
          <w:sz w:val="20"/>
        </w:rPr>
        <w:t xml:space="preserve">je </w:t>
      </w:r>
      <w:r w:rsidR="00DC74C1" w:rsidRPr="00560A1B">
        <w:rPr>
          <w:rFonts w:ascii="Arial" w:hAnsi="Arial" w:cs="Arial"/>
          <w:sz w:val="20"/>
        </w:rPr>
        <w:t>najemnik</w:t>
      </w:r>
      <w:r w:rsidRPr="00560A1B">
        <w:rPr>
          <w:rFonts w:ascii="Arial" w:hAnsi="Arial" w:cs="Arial"/>
          <w:sz w:val="20"/>
        </w:rPr>
        <w:t xml:space="preserve"> v skladu z ZJN-3 izvedel javno naročilo št. _________, katerega predmet je </w:t>
      </w:r>
      <w:r w:rsidR="00560A1B" w:rsidRPr="00560A1B">
        <w:rPr>
          <w:rFonts w:ascii="Arial" w:hAnsi="Arial" w:cs="Arial"/>
          <w:bCs/>
          <w:sz w:val="20"/>
        </w:rPr>
        <w:t>Najem</w:t>
      </w:r>
      <w:r w:rsidR="00560A1B" w:rsidRPr="00560A1B">
        <w:rPr>
          <w:rFonts w:ascii="Arial" w:hAnsi="Arial" w:cs="Arial"/>
          <w:sz w:val="20"/>
        </w:rPr>
        <w:t xml:space="preserve"> </w:t>
      </w:r>
      <w:proofErr w:type="spellStart"/>
      <w:r w:rsidR="00560A1B" w:rsidRPr="00560A1B">
        <w:rPr>
          <w:rFonts w:ascii="Arial" w:hAnsi="Arial" w:cs="Arial"/>
          <w:sz w:val="20"/>
        </w:rPr>
        <w:t>večfunkcijskih</w:t>
      </w:r>
      <w:proofErr w:type="spellEnd"/>
      <w:r w:rsidR="00560A1B" w:rsidRPr="00560A1B">
        <w:rPr>
          <w:rFonts w:ascii="Arial" w:hAnsi="Arial" w:cs="Arial"/>
          <w:sz w:val="20"/>
        </w:rPr>
        <w:t xml:space="preserve"> tiskalnikov s programsko opremo in vzdrževanjem</w:t>
      </w:r>
      <w:r w:rsidRPr="00560A1B">
        <w:rPr>
          <w:rFonts w:ascii="Arial" w:hAnsi="Arial" w:cs="Arial"/>
          <w:sz w:val="20"/>
        </w:rPr>
        <w:t xml:space="preserve">, po odprtem postopku, objavljenem na Portalu javnih naročil, pod št. objave: _____________, dne ____________, </w:t>
      </w:r>
    </w:p>
    <w:p w14:paraId="56209B6F" w14:textId="06317A05" w:rsidR="00D547F5" w:rsidRDefault="00D547F5" w:rsidP="00D547F5">
      <w:pPr>
        <w:pStyle w:val="Brezrazmikov"/>
        <w:numPr>
          <w:ilvl w:val="0"/>
          <w:numId w:val="30"/>
        </w:numPr>
        <w:spacing w:before="120" w:after="120"/>
        <w:rPr>
          <w:rFonts w:cs="Arial"/>
          <w:sz w:val="20"/>
        </w:rPr>
      </w:pPr>
      <w:r w:rsidRPr="00D547F5">
        <w:rPr>
          <w:rFonts w:cs="Arial"/>
          <w:sz w:val="20"/>
        </w:rPr>
        <w:t xml:space="preserve">je bil s pravnomočno odločitvijo o oddaji javnega naročila </w:t>
      </w:r>
      <w:r w:rsidR="00DC74C1">
        <w:rPr>
          <w:rFonts w:cs="Arial"/>
          <w:sz w:val="20"/>
        </w:rPr>
        <w:t xml:space="preserve">najemodajalec </w:t>
      </w:r>
      <w:r w:rsidRPr="00D547F5">
        <w:rPr>
          <w:rFonts w:cs="Arial"/>
          <w:sz w:val="20"/>
        </w:rPr>
        <w:t>izbran kot najugodnejši ponudnik v predmetnem postopku oddaje javnega naročila,</w:t>
      </w:r>
    </w:p>
    <w:p w14:paraId="31E79389" w14:textId="2C0F08C1" w:rsidR="00D547F5" w:rsidRPr="00D547F5" w:rsidRDefault="00D547F5" w:rsidP="00D547F5">
      <w:pPr>
        <w:pStyle w:val="Brezrazmikov"/>
        <w:numPr>
          <w:ilvl w:val="0"/>
          <w:numId w:val="30"/>
        </w:numPr>
        <w:spacing w:before="120" w:after="120"/>
        <w:rPr>
          <w:rFonts w:cs="Arial"/>
          <w:sz w:val="20"/>
        </w:rPr>
      </w:pPr>
      <w:r>
        <w:rPr>
          <w:rFonts w:cs="Arial"/>
          <w:sz w:val="20"/>
        </w:rPr>
        <w:t xml:space="preserve">se </w:t>
      </w:r>
      <w:r w:rsidR="00560A1B">
        <w:rPr>
          <w:rFonts w:cs="Arial"/>
          <w:sz w:val="20"/>
        </w:rPr>
        <w:t>oprema</w:t>
      </w:r>
      <w:r>
        <w:rPr>
          <w:rFonts w:cs="Arial"/>
          <w:sz w:val="20"/>
        </w:rPr>
        <w:t xml:space="preserve"> po tem okvirnem sporazumu naj</w:t>
      </w:r>
      <w:r w:rsidR="00DC74C1">
        <w:rPr>
          <w:rFonts w:cs="Arial"/>
          <w:sz w:val="20"/>
        </w:rPr>
        <w:t>a</w:t>
      </w:r>
      <w:r>
        <w:rPr>
          <w:rFonts w:cs="Arial"/>
          <w:sz w:val="20"/>
        </w:rPr>
        <w:t xml:space="preserve">me za obdobje </w:t>
      </w:r>
      <w:r w:rsidR="00D22022">
        <w:rPr>
          <w:rFonts w:cs="Arial"/>
          <w:sz w:val="20"/>
        </w:rPr>
        <w:t>pet let</w:t>
      </w:r>
      <w:r>
        <w:rPr>
          <w:rFonts w:cs="Arial"/>
          <w:sz w:val="20"/>
        </w:rPr>
        <w:t xml:space="preserve"> (60 mesecev).</w:t>
      </w:r>
      <w:r w:rsidR="00AC51A2">
        <w:rPr>
          <w:rFonts w:cs="Arial"/>
          <w:sz w:val="20"/>
        </w:rPr>
        <w:t xml:space="preserve"> To obdobje začne teči z dnem prevzema </w:t>
      </w:r>
      <w:r w:rsidR="00560A1B">
        <w:rPr>
          <w:rFonts w:cs="Arial"/>
          <w:sz w:val="20"/>
        </w:rPr>
        <w:t>posamezne opreme</w:t>
      </w:r>
      <w:r w:rsidR="00AC51A2">
        <w:rPr>
          <w:rFonts w:cs="Arial"/>
          <w:sz w:val="20"/>
        </w:rPr>
        <w:t>.</w:t>
      </w:r>
    </w:p>
    <w:p w14:paraId="7644247E" w14:textId="71A9C0C1" w:rsidR="00E51151" w:rsidRPr="00283A5F" w:rsidRDefault="00E51151" w:rsidP="00DF75E1">
      <w:pPr>
        <w:pStyle w:val="Brezrazmikov"/>
        <w:widowControl w:val="0"/>
        <w:rPr>
          <w:rFonts w:cs="Arial"/>
          <w:sz w:val="20"/>
        </w:rPr>
      </w:pPr>
    </w:p>
    <w:p w14:paraId="2F38FCDF" w14:textId="77777777" w:rsidR="00E51151" w:rsidRPr="00283A5F" w:rsidRDefault="00E51151" w:rsidP="00E51151">
      <w:pPr>
        <w:pStyle w:val="Odstavekseznama"/>
        <w:numPr>
          <w:ilvl w:val="0"/>
          <w:numId w:val="3"/>
        </w:numPr>
        <w:jc w:val="center"/>
        <w:rPr>
          <w:rFonts w:ascii="Arial" w:hAnsi="Arial" w:cs="Arial"/>
          <w:sz w:val="20"/>
          <w:szCs w:val="20"/>
        </w:rPr>
      </w:pPr>
      <w:r w:rsidRPr="00283A5F">
        <w:rPr>
          <w:rFonts w:ascii="Arial" w:hAnsi="Arial" w:cs="Arial"/>
          <w:sz w:val="20"/>
          <w:szCs w:val="20"/>
        </w:rPr>
        <w:t>člen</w:t>
      </w:r>
    </w:p>
    <w:p w14:paraId="3849BDAB" w14:textId="77777777" w:rsidR="00E51151" w:rsidRPr="00283A5F" w:rsidRDefault="00E51151" w:rsidP="0049242F">
      <w:pPr>
        <w:rPr>
          <w:rFonts w:cs="Arial"/>
          <w:color w:val="000000"/>
          <w:sz w:val="20"/>
        </w:rPr>
      </w:pPr>
    </w:p>
    <w:p w14:paraId="7FFE2DF9" w14:textId="55371B75" w:rsidR="00E51151" w:rsidRPr="00283A5F" w:rsidRDefault="00E51151" w:rsidP="00E51151">
      <w:pPr>
        <w:rPr>
          <w:rFonts w:cs="Arial"/>
          <w:sz w:val="20"/>
        </w:rPr>
      </w:pPr>
      <w:r w:rsidRPr="00283A5F">
        <w:rPr>
          <w:rFonts w:cs="Arial"/>
          <w:sz w:val="20"/>
        </w:rPr>
        <w:t xml:space="preserve">Predmet </w:t>
      </w:r>
      <w:r w:rsidR="00DE69F5">
        <w:rPr>
          <w:rFonts w:cs="Arial"/>
          <w:sz w:val="20"/>
        </w:rPr>
        <w:t>okvirnega sporazuma</w:t>
      </w:r>
      <w:r w:rsidRPr="00283A5F">
        <w:rPr>
          <w:rFonts w:cs="Arial"/>
          <w:sz w:val="20"/>
        </w:rPr>
        <w:t xml:space="preserve"> je najem, </w:t>
      </w:r>
      <w:r w:rsidR="00F27689">
        <w:rPr>
          <w:rFonts w:cs="Arial"/>
          <w:sz w:val="20"/>
        </w:rPr>
        <w:t>postavitev</w:t>
      </w:r>
      <w:r w:rsidRPr="00283A5F">
        <w:rPr>
          <w:rFonts w:cs="Arial"/>
          <w:sz w:val="20"/>
        </w:rPr>
        <w:t xml:space="preserve"> in uporaba</w:t>
      </w:r>
      <w:r w:rsidR="00283A5F" w:rsidRPr="00283A5F">
        <w:rPr>
          <w:rFonts w:cs="Arial"/>
          <w:sz w:val="20"/>
        </w:rPr>
        <w:t xml:space="preserve"> novih</w:t>
      </w:r>
      <w:r w:rsidRPr="00283A5F">
        <w:rPr>
          <w:rFonts w:cs="Arial"/>
          <w:sz w:val="20"/>
        </w:rPr>
        <w:t xml:space="preserve"> </w:t>
      </w:r>
      <w:r w:rsidR="00560A1B">
        <w:rPr>
          <w:rFonts w:cs="Arial"/>
          <w:sz w:val="20"/>
        </w:rPr>
        <w:t xml:space="preserve">laserskih </w:t>
      </w:r>
      <w:proofErr w:type="spellStart"/>
      <w:r w:rsidRPr="00283A5F">
        <w:rPr>
          <w:rFonts w:cs="Arial"/>
          <w:sz w:val="20"/>
        </w:rPr>
        <w:t>večfunkcijskih</w:t>
      </w:r>
      <w:proofErr w:type="spellEnd"/>
      <w:r w:rsidRPr="00283A5F">
        <w:rPr>
          <w:rFonts w:cs="Arial"/>
          <w:sz w:val="20"/>
        </w:rPr>
        <w:t xml:space="preserve"> tiskalnikov s programsko opremo</w:t>
      </w:r>
      <w:r w:rsidR="0049242F" w:rsidRPr="00283A5F">
        <w:rPr>
          <w:rFonts w:cs="Arial"/>
          <w:sz w:val="20"/>
        </w:rPr>
        <w:t xml:space="preserve"> (v nadaljevanju oprema)</w:t>
      </w:r>
      <w:r w:rsidRPr="00283A5F">
        <w:rPr>
          <w:rFonts w:cs="Arial"/>
          <w:sz w:val="20"/>
        </w:rPr>
        <w:t xml:space="preserve">, vzdrževanje in reden servis </w:t>
      </w:r>
      <w:r w:rsidR="0049242F" w:rsidRPr="00283A5F">
        <w:rPr>
          <w:rFonts w:cs="Arial"/>
          <w:sz w:val="20"/>
        </w:rPr>
        <w:t>opreme</w:t>
      </w:r>
      <w:r w:rsidRPr="00283A5F">
        <w:rPr>
          <w:rFonts w:cs="Arial"/>
          <w:sz w:val="20"/>
        </w:rPr>
        <w:t>, odprava napak, dostava rezervnih delov in potrošnega materiala/</w:t>
      </w:r>
      <w:proofErr w:type="spellStart"/>
      <w:r w:rsidRPr="00283A5F">
        <w:rPr>
          <w:rFonts w:cs="Arial"/>
          <w:sz w:val="20"/>
        </w:rPr>
        <w:t>tonerjev</w:t>
      </w:r>
      <w:proofErr w:type="spellEnd"/>
      <w:r w:rsidRPr="00283A5F">
        <w:rPr>
          <w:rFonts w:cs="Arial"/>
          <w:sz w:val="20"/>
        </w:rPr>
        <w:t>,</w:t>
      </w:r>
      <w:r w:rsidR="00A81291">
        <w:rPr>
          <w:rFonts w:cs="Arial"/>
          <w:sz w:val="20"/>
        </w:rPr>
        <w:t xml:space="preserve"> za potrebe najemnika na lokacijah</w:t>
      </w:r>
      <w:r w:rsidRPr="00283A5F">
        <w:rPr>
          <w:rFonts w:cs="Arial"/>
          <w:sz w:val="20"/>
        </w:rPr>
        <w:t>:</w:t>
      </w:r>
    </w:p>
    <w:p w14:paraId="55369607" w14:textId="77777777" w:rsidR="00E51151" w:rsidRPr="00283A5F" w:rsidRDefault="00E51151" w:rsidP="00E51151">
      <w:pPr>
        <w:rPr>
          <w:rFonts w:cs="Arial"/>
          <w:sz w:val="20"/>
        </w:rPr>
      </w:pPr>
    </w:p>
    <w:p w14:paraId="1F0B0816" w14:textId="7AADB1D1" w:rsidR="00E51151" w:rsidRPr="00283A5F" w:rsidRDefault="00B200C4" w:rsidP="00E51151">
      <w:pPr>
        <w:pStyle w:val="Odstavekseznama"/>
        <w:numPr>
          <w:ilvl w:val="0"/>
          <w:numId w:val="1"/>
        </w:numPr>
        <w:rPr>
          <w:rFonts w:ascii="Arial" w:hAnsi="Arial" w:cs="Arial"/>
          <w:sz w:val="20"/>
          <w:szCs w:val="20"/>
        </w:rPr>
      </w:pPr>
      <w:r w:rsidRPr="00283A5F">
        <w:rPr>
          <w:rFonts w:ascii="Arial" w:hAnsi="Arial" w:cs="Arial"/>
          <w:sz w:val="20"/>
          <w:szCs w:val="20"/>
        </w:rPr>
        <w:t xml:space="preserve">LG - </w:t>
      </w:r>
      <w:r w:rsidR="00E51151" w:rsidRPr="00283A5F">
        <w:rPr>
          <w:rFonts w:ascii="Arial" w:hAnsi="Arial" w:cs="Arial"/>
          <w:sz w:val="20"/>
          <w:szCs w:val="20"/>
        </w:rPr>
        <w:t xml:space="preserve">Ljubljana, </w:t>
      </w:r>
      <w:proofErr w:type="spellStart"/>
      <w:r w:rsidR="00E51151" w:rsidRPr="00283A5F">
        <w:rPr>
          <w:rFonts w:ascii="Arial" w:hAnsi="Arial" w:cs="Arial"/>
          <w:sz w:val="20"/>
          <w:szCs w:val="20"/>
        </w:rPr>
        <w:t>Grablovičeva</w:t>
      </w:r>
      <w:proofErr w:type="spellEnd"/>
      <w:r w:rsidR="00E51151" w:rsidRPr="00283A5F">
        <w:rPr>
          <w:rFonts w:ascii="Arial" w:hAnsi="Arial" w:cs="Arial"/>
          <w:sz w:val="20"/>
          <w:szCs w:val="20"/>
        </w:rPr>
        <w:t xml:space="preserve"> ulica 44,</w:t>
      </w:r>
    </w:p>
    <w:p w14:paraId="0541E8AC" w14:textId="3F09D28E" w:rsidR="00E51151" w:rsidRPr="00283A5F" w:rsidRDefault="00B200C4" w:rsidP="00E51151">
      <w:pPr>
        <w:pStyle w:val="Odstavekseznama"/>
        <w:numPr>
          <w:ilvl w:val="0"/>
          <w:numId w:val="1"/>
        </w:numPr>
        <w:rPr>
          <w:rFonts w:ascii="Arial" w:hAnsi="Arial" w:cs="Arial"/>
          <w:sz w:val="20"/>
          <w:szCs w:val="20"/>
        </w:rPr>
      </w:pPr>
      <w:r w:rsidRPr="00283A5F">
        <w:rPr>
          <w:rFonts w:ascii="Arial" w:hAnsi="Arial" w:cs="Arial"/>
          <w:sz w:val="20"/>
          <w:szCs w:val="20"/>
        </w:rPr>
        <w:t xml:space="preserve">LP - </w:t>
      </w:r>
      <w:r w:rsidR="00E51151" w:rsidRPr="00283A5F">
        <w:rPr>
          <w:rFonts w:ascii="Arial" w:hAnsi="Arial" w:cs="Arial"/>
          <w:sz w:val="20"/>
          <w:szCs w:val="20"/>
        </w:rPr>
        <w:t>Ljubljana, Ptujska ulica 21,</w:t>
      </w:r>
    </w:p>
    <w:p w14:paraId="4C87B632" w14:textId="0AA4A1D6" w:rsidR="00E51151" w:rsidRPr="00283A5F" w:rsidRDefault="00B200C4" w:rsidP="00E51151">
      <w:pPr>
        <w:pStyle w:val="Odstavekseznama"/>
        <w:numPr>
          <w:ilvl w:val="0"/>
          <w:numId w:val="1"/>
        </w:numPr>
        <w:rPr>
          <w:rFonts w:ascii="Arial" w:hAnsi="Arial" w:cs="Arial"/>
          <w:sz w:val="20"/>
          <w:szCs w:val="20"/>
        </w:rPr>
      </w:pPr>
      <w:r w:rsidRPr="00283A5F">
        <w:rPr>
          <w:rFonts w:ascii="Arial" w:hAnsi="Arial" w:cs="Arial"/>
          <w:sz w:val="20"/>
          <w:szCs w:val="20"/>
        </w:rPr>
        <w:t xml:space="preserve">LZ - </w:t>
      </w:r>
      <w:r w:rsidR="00E51151" w:rsidRPr="00283A5F">
        <w:rPr>
          <w:rFonts w:ascii="Arial" w:hAnsi="Arial" w:cs="Arial"/>
          <w:sz w:val="20"/>
          <w:szCs w:val="20"/>
        </w:rPr>
        <w:t>Ljubljana, Zaloška cesta 29,</w:t>
      </w:r>
    </w:p>
    <w:p w14:paraId="09F98431" w14:textId="5A90A1E5" w:rsidR="00E51151" w:rsidRDefault="00B200C4" w:rsidP="00E51151">
      <w:pPr>
        <w:pStyle w:val="Odstavekseznama"/>
        <w:numPr>
          <w:ilvl w:val="0"/>
          <w:numId w:val="1"/>
        </w:numPr>
        <w:rPr>
          <w:rFonts w:ascii="Arial" w:hAnsi="Arial" w:cs="Arial"/>
          <w:sz w:val="20"/>
          <w:szCs w:val="20"/>
        </w:rPr>
      </w:pPr>
      <w:r w:rsidRPr="00283A5F">
        <w:rPr>
          <w:rFonts w:ascii="Arial" w:hAnsi="Arial" w:cs="Arial"/>
          <w:sz w:val="20"/>
          <w:szCs w:val="20"/>
        </w:rPr>
        <w:t>MB</w:t>
      </w:r>
      <w:r w:rsidR="00D22022">
        <w:rPr>
          <w:rFonts w:ascii="Arial" w:hAnsi="Arial" w:cs="Arial"/>
          <w:sz w:val="20"/>
          <w:szCs w:val="20"/>
        </w:rPr>
        <w:t>1</w:t>
      </w:r>
      <w:r w:rsidRPr="00283A5F">
        <w:rPr>
          <w:rFonts w:ascii="Arial" w:hAnsi="Arial" w:cs="Arial"/>
          <w:sz w:val="20"/>
          <w:szCs w:val="20"/>
        </w:rPr>
        <w:t xml:space="preserve"> - </w:t>
      </w:r>
      <w:r w:rsidR="00E51151" w:rsidRPr="00283A5F">
        <w:rPr>
          <w:rFonts w:ascii="Arial" w:hAnsi="Arial" w:cs="Arial"/>
          <w:sz w:val="20"/>
          <w:szCs w:val="20"/>
        </w:rPr>
        <w:t>Maribor, Prvomajska ulica 1,</w:t>
      </w:r>
    </w:p>
    <w:p w14:paraId="00BE2163" w14:textId="700743B2" w:rsidR="00D22022" w:rsidRPr="00283A5F" w:rsidRDefault="00D22022" w:rsidP="00E51151">
      <w:pPr>
        <w:pStyle w:val="Odstavekseznama"/>
        <w:numPr>
          <w:ilvl w:val="0"/>
          <w:numId w:val="1"/>
        </w:numPr>
        <w:rPr>
          <w:rFonts w:ascii="Arial" w:hAnsi="Arial" w:cs="Arial"/>
          <w:sz w:val="20"/>
          <w:szCs w:val="20"/>
        </w:rPr>
      </w:pPr>
      <w:r>
        <w:rPr>
          <w:rFonts w:ascii="Arial" w:hAnsi="Arial" w:cs="Arial"/>
          <w:sz w:val="20"/>
          <w:szCs w:val="20"/>
        </w:rPr>
        <w:t>MB2- Maribor, Zagrebška ulica 20,</w:t>
      </w:r>
    </w:p>
    <w:p w14:paraId="44510592" w14:textId="63333FB5" w:rsidR="00E51151" w:rsidRPr="00283A5F" w:rsidRDefault="00B200C4" w:rsidP="00E51151">
      <w:pPr>
        <w:pStyle w:val="Odstavekseznama"/>
        <w:numPr>
          <w:ilvl w:val="0"/>
          <w:numId w:val="1"/>
        </w:numPr>
        <w:rPr>
          <w:rFonts w:ascii="Arial" w:hAnsi="Arial" w:cs="Arial"/>
          <w:sz w:val="20"/>
          <w:szCs w:val="20"/>
        </w:rPr>
      </w:pPr>
      <w:r w:rsidRPr="00283A5F">
        <w:rPr>
          <w:rFonts w:ascii="Arial" w:hAnsi="Arial" w:cs="Arial"/>
          <w:sz w:val="20"/>
          <w:szCs w:val="20"/>
        </w:rPr>
        <w:t xml:space="preserve">SB - </w:t>
      </w:r>
      <w:r w:rsidR="00E51151" w:rsidRPr="00283A5F">
        <w:rPr>
          <w:rFonts w:ascii="Arial" w:hAnsi="Arial" w:cs="Arial"/>
          <w:sz w:val="20"/>
          <w:szCs w:val="20"/>
        </w:rPr>
        <w:t xml:space="preserve">Slovenska Bistrica, Ulica Borisa </w:t>
      </w:r>
      <w:proofErr w:type="spellStart"/>
      <w:r w:rsidR="00E51151" w:rsidRPr="00283A5F">
        <w:rPr>
          <w:rFonts w:ascii="Arial" w:hAnsi="Arial" w:cs="Arial"/>
          <w:sz w:val="20"/>
          <w:szCs w:val="20"/>
        </w:rPr>
        <w:t>Winterja</w:t>
      </w:r>
      <w:proofErr w:type="spellEnd"/>
      <w:r w:rsidR="00E51151" w:rsidRPr="00283A5F">
        <w:rPr>
          <w:rFonts w:ascii="Arial" w:hAnsi="Arial" w:cs="Arial"/>
          <w:sz w:val="20"/>
          <w:szCs w:val="20"/>
        </w:rPr>
        <w:t xml:space="preserve"> 2,</w:t>
      </w:r>
    </w:p>
    <w:p w14:paraId="4DF8256F" w14:textId="04D7E5D6" w:rsidR="00E51151" w:rsidRPr="00283A5F" w:rsidRDefault="00B200C4" w:rsidP="00E51151">
      <w:pPr>
        <w:pStyle w:val="Odstavekseznama"/>
        <w:numPr>
          <w:ilvl w:val="0"/>
          <w:numId w:val="1"/>
        </w:numPr>
        <w:rPr>
          <w:rFonts w:ascii="Arial" w:hAnsi="Arial" w:cs="Arial"/>
          <w:sz w:val="20"/>
          <w:szCs w:val="20"/>
        </w:rPr>
      </w:pPr>
      <w:r w:rsidRPr="00283A5F">
        <w:rPr>
          <w:rFonts w:ascii="Arial" w:hAnsi="Arial" w:cs="Arial"/>
          <w:sz w:val="20"/>
          <w:szCs w:val="20"/>
        </w:rPr>
        <w:t xml:space="preserve">C1 - </w:t>
      </w:r>
      <w:r w:rsidR="00E51151" w:rsidRPr="00283A5F">
        <w:rPr>
          <w:rFonts w:ascii="Arial" w:hAnsi="Arial" w:cs="Arial"/>
          <w:sz w:val="20"/>
          <w:szCs w:val="20"/>
        </w:rPr>
        <w:t>Celje, Ipavčeva ulica 18,</w:t>
      </w:r>
    </w:p>
    <w:p w14:paraId="5E53D387" w14:textId="2775D169" w:rsidR="00E51151" w:rsidRPr="00820AF4" w:rsidRDefault="00B200C4" w:rsidP="00820AF4">
      <w:pPr>
        <w:pStyle w:val="Odstavekseznama"/>
        <w:numPr>
          <w:ilvl w:val="0"/>
          <w:numId w:val="1"/>
        </w:numPr>
        <w:rPr>
          <w:rFonts w:ascii="Arial" w:hAnsi="Arial" w:cs="Arial"/>
          <w:sz w:val="20"/>
          <w:szCs w:val="20"/>
        </w:rPr>
      </w:pPr>
      <w:r w:rsidRPr="00283A5F">
        <w:rPr>
          <w:rFonts w:ascii="Arial" w:hAnsi="Arial" w:cs="Arial"/>
          <w:sz w:val="20"/>
          <w:szCs w:val="20"/>
        </w:rPr>
        <w:t xml:space="preserve">C2 - </w:t>
      </w:r>
      <w:r w:rsidR="00E51151" w:rsidRPr="00283A5F">
        <w:rPr>
          <w:rFonts w:ascii="Arial" w:hAnsi="Arial" w:cs="Arial"/>
          <w:sz w:val="20"/>
          <w:szCs w:val="20"/>
        </w:rPr>
        <w:t>Celje, Gregorčičeva ulica 5,</w:t>
      </w:r>
    </w:p>
    <w:p w14:paraId="50E6CBC4" w14:textId="5EE7ADB9" w:rsidR="00E51151" w:rsidRPr="00283A5F" w:rsidRDefault="00B200C4" w:rsidP="00E51151">
      <w:pPr>
        <w:pStyle w:val="Odstavekseznama"/>
        <w:numPr>
          <w:ilvl w:val="0"/>
          <w:numId w:val="1"/>
        </w:numPr>
        <w:rPr>
          <w:rFonts w:ascii="Arial" w:hAnsi="Arial" w:cs="Arial"/>
          <w:sz w:val="20"/>
          <w:szCs w:val="20"/>
        </w:rPr>
      </w:pPr>
      <w:r w:rsidRPr="00283A5F">
        <w:rPr>
          <w:rFonts w:ascii="Arial" w:hAnsi="Arial" w:cs="Arial"/>
          <w:sz w:val="20"/>
          <w:szCs w:val="20"/>
        </w:rPr>
        <w:t xml:space="preserve">KR - </w:t>
      </w:r>
      <w:r w:rsidR="00E51151" w:rsidRPr="00283A5F">
        <w:rPr>
          <w:rFonts w:ascii="Arial" w:hAnsi="Arial" w:cs="Arial"/>
          <w:sz w:val="20"/>
          <w:szCs w:val="20"/>
        </w:rPr>
        <w:t>Kranj, Gosposvetska ulica 12,</w:t>
      </w:r>
    </w:p>
    <w:p w14:paraId="4124035B" w14:textId="7EEDC22E" w:rsidR="00E51151" w:rsidRPr="00283A5F" w:rsidRDefault="00B200C4" w:rsidP="00E51151">
      <w:pPr>
        <w:pStyle w:val="Odstavekseznama"/>
        <w:numPr>
          <w:ilvl w:val="0"/>
          <w:numId w:val="1"/>
        </w:numPr>
        <w:rPr>
          <w:rFonts w:ascii="Arial" w:hAnsi="Arial" w:cs="Arial"/>
          <w:sz w:val="20"/>
          <w:szCs w:val="20"/>
        </w:rPr>
      </w:pPr>
      <w:r w:rsidRPr="00283A5F">
        <w:rPr>
          <w:rFonts w:ascii="Arial" w:hAnsi="Arial" w:cs="Arial"/>
          <w:sz w:val="20"/>
          <w:szCs w:val="20"/>
        </w:rPr>
        <w:t xml:space="preserve">GO - </w:t>
      </w:r>
      <w:r w:rsidR="00E51151" w:rsidRPr="00283A5F">
        <w:rPr>
          <w:rFonts w:ascii="Arial" w:hAnsi="Arial" w:cs="Arial"/>
          <w:sz w:val="20"/>
          <w:szCs w:val="20"/>
        </w:rPr>
        <w:t>Nova Gorica, Vipavska cesta 13,</w:t>
      </w:r>
    </w:p>
    <w:p w14:paraId="1DA19C24" w14:textId="7B527081" w:rsidR="00E51151" w:rsidRPr="00283A5F" w:rsidRDefault="00B200C4" w:rsidP="00E51151">
      <w:pPr>
        <w:pStyle w:val="Odstavekseznama"/>
        <w:numPr>
          <w:ilvl w:val="0"/>
          <w:numId w:val="1"/>
        </w:numPr>
        <w:rPr>
          <w:rFonts w:ascii="Arial" w:hAnsi="Arial" w:cs="Arial"/>
          <w:sz w:val="20"/>
          <w:szCs w:val="20"/>
        </w:rPr>
      </w:pPr>
      <w:r w:rsidRPr="00283A5F">
        <w:rPr>
          <w:rFonts w:ascii="Arial" w:hAnsi="Arial" w:cs="Arial"/>
          <w:sz w:val="20"/>
          <w:szCs w:val="20"/>
        </w:rPr>
        <w:t xml:space="preserve">K1 - </w:t>
      </w:r>
      <w:r w:rsidR="00E51151" w:rsidRPr="00283A5F">
        <w:rPr>
          <w:rFonts w:ascii="Arial" w:hAnsi="Arial" w:cs="Arial"/>
          <w:sz w:val="20"/>
          <w:szCs w:val="20"/>
        </w:rPr>
        <w:t>Koper, Verdijeva ulica 11,</w:t>
      </w:r>
    </w:p>
    <w:p w14:paraId="5BEFE200" w14:textId="1C59036F" w:rsidR="00E51151" w:rsidRPr="00283A5F" w:rsidRDefault="00B200C4" w:rsidP="00E51151">
      <w:pPr>
        <w:pStyle w:val="Odstavekseznama"/>
        <w:numPr>
          <w:ilvl w:val="0"/>
          <w:numId w:val="1"/>
        </w:numPr>
        <w:rPr>
          <w:rFonts w:ascii="Arial" w:hAnsi="Arial" w:cs="Arial"/>
          <w:sz w:val="20"/>
          <w:szCs w:val="20"/>
        </w:rPr>
      </w:pPr>
      <w:r w:rsidRPr="00283A5F">
        <w:rPr>
          <w:rFonts w:ascii="Arial" w:hAnsi="Arial" w:cs="Arial"/>
          <w:sz w:val="20"/>
          <w:szCs w:val="20"/>
        </w:rPr>
        <w:t xml:space="preserve">K2 - </w:t>
      </w:r>
      <w:r w:rsidR="00E51151" w:rsidRPr="00283A5F">
        <w:rPr>
          <w:rFonts w:ascii="Arial" w:hAnsi="Arial" w:cs="Arial"/>
          <w:sz w:val="20"/>
          <w:szCs w:val="20"/>
        </w:rPr>
        <w:t>Koper, Vojkovo nabrežje 10,</w:t>
      </w:r>
    </w:p>
    <w:p w14:paraId="3F3D4566" w14:textId="3B09B030" w:rsidR="00E51151" w:rsidRPr="00283A5F" w:rsidRDefault="00B200C4" w:rsidP="00E51151">
      <w:pPr>
        <w:pStyle w:val="Odstavekseznama"/>
        <w:numPr>
          <w:ilvl w:val="0"/>
          <w:numId w:val="1"/>
        </w:numPr>
        <w:rPr>
          <w:rFonts w:ascii="Arial" w:hAnsi="Arial" w:cs="Arial"/>
          <w:sz w:val="20"/>
          <w:szCs w:val="20"/>
        </w:rPr>
      </w:pPr>
      <w:r w:rsidRPr="00283A5F">
        <w:rPr>
          <w:rFonts w:ascii="Arial" w:hAnsi="Arial" w:cs="Arial"/>
          <w:sz w:val="20"/>
          <w:szCs w:val="20"/>
        </w:rPr>
        <w:t xml:space="preserve">N1 - </w:t>
      </w:r>
      <w:r w:rsidR="00E51151" w:rsidRPr="00283A5F">
        <w:rPr>
          <w:rFonts w:ascii="Arial" w:hAnsi="Arial" w:cs="Arial"/>
          <w:sz w:val="20"/>
          <w:szCs w:val="20"/>
        </w:rPr>
        <w:t>Novo mesto, Mej vrti 5,</w:t>
      </w:r>
    </w:p>
    <w:p w14:paraId="2C9C2210" w14:textId="61720907" w:rsidR="00E51151" w:rsidRPr="00283A5F" w:rsidRDefault="00B200C4" w:rsidP="00E51151">
      <w:pPr>
        <w:pStyle w:val="Odstavekseznama"/>
        <w:numPr>
          <w:ilvl w:val="0"/>
          <w:numId w:val="1"/>
        </w:numPr>
        <w:rPr>
          <w:rFonts w:ascii="Arial" w:hAnsi="Arial" w:cs="Arial"/>
          <w:sz w:val="20"/>
          <w:szCs w:val="20"/>
        </w:rPr>
      </w:pPr>
      <w:r w:rsidRPr="00283A5F">
        <w:rPr>
          <w:rFonts w:ascii="Arial" w:hAnsi="Arial" w:cs="Arial"/>
          <w:sz w:val="20"/>
          <w:szCs w:val="20"/>
        </w:rPr>
        <w:t xml:space="preserve">N2 - </w:t>
      </w:r>
      <w:r w:rsidR="00E51151" w:rsidRPr="00283A5F">
        <w:rPr>
          <w:rFonts w:ascii="Arial" w:hAnsi="Arial" w:cs="Arial"/>
          <w:sz w:val="20"/>
          <w:szCs w:val="20"/>
        </w:rPr>
        <w:t>Novo mesto, Dalmatinova ulica 2,</w:t>
      </w:r>
    </w:p>
    <w:p w14:paraId="7CD388A4" w14:textId="6AF718F7" w:rsidR="00E51151" w:rsidRPr="00283A5F" w:rsidRDefault="00B200C4" w:rsidP="00E51151">
      <w:pPr>
        <w:pStyle w:val="Odstavekseznama"/>
        <w:numPr>
          <w:ilvl w:val="0"/>
          <w:numId w:val="1"/>
        </w:numPr>
        <w:rPr>
          <w:rFonts w:ascii="Arial" w:hAnsi="Arial" w:cs="Arial"/>
          <w:sz w:val="20"/>
          <w:szCs w:val="20"/>
        </w:rPr>
      </w:pPr>
      <w:r w:rsidRPr="00283A5F">
        <w:rPr>
          <w:rFonts w:ascii="Arial" w:hAnsi="Arial" w:cs="Arial"/>
          <w:sz w:val="20"/>
          <w:szCs w:val="20"/>
        </w:rPr>
        <w:lastRenderedPageBreak/>
        <w:t xml:space="preserve">N3 - </w:t>
      </w:r>
      <w:r w:rsidR="00E51151" w:rsidRPr="00283A5F">
        <w:rPr>
          <w:rFonts w:ascii="Arial" w:hAnsi="Arial" w:cs="Arial"/>
          <w:sz w:val="20"/>
          <w:szCs w:val="20"/>
        </w:rPr>
        <w:t>Novo mesto, Dalmatinova ulica 3,</w:t>
      </w:r>
    </w:p>
    <w:p w14:paraId="5A2DEAB2" w14:textId="0E18156F" w:rsidR="00E51151" w:rsidRPr="00283A5F" w:rsidRDefault="00B200C4" w:rsidP="00E51151">
      <w:pPr>
        <w:pStyle w:val="Odstavekseznama"/>
        <w:numPr>
          <w:ilvl w:val="0"/>
          <w:numId w:val="1"/>
        </w:numPr>
        <w:rPr>
          <w:rFonts w:ascii="Arial" w:hAnsi="Arial" w:cs="Arial"/>
          <w:sz w:val="20"/>
          <w:szCs w:val="20"/>
        </w:rPr>
      </w:pPr>
      <w:r w:rsidRPr="00283A5F">
        <w:rPr>
          <w:rFonts w:ascii="Arial" w:hAnsi="Arial" w:cs="Arial"/>
          <w:sz w:val="20"/>
          <w:szCs w:val="20"/>
        </w:rPr>
        <w:t xml:space="preserve">MS - </w:t>
      </w:r>
      <w:r w:rsidR="00E51151" w:rsidRPr="00283A5F">
        <w:rPr>
          <w:rFonts w:ascii="Arial" w:hAnsi="Arial" w:cs="Arial"/>
          <w:sz w:val="20"/>
          <w:szCs w:val="20"/>
        </w:rPr>
        <w:t>Murska Sobota,</w:t>
      </w:r>
      <w:r w:rsidR="00D22022">
        <w:rPr>
          <w:rFonts w:ascii="Arial" w:hAnsi="Arial" w:cs="Arial"/>
          <w:sz w:val="20"/>
          <w:szCs w:val="20"/>
        </w:rPr>
        <w:t xml:space="preserve"> Ulica a</w:t>
      </w:r>
      <w:r w:rsidR="00E51151" w:rsidRPr="00283A5F">
        <w:rPr>
          <w:rFonts w:ascii="Arial" w:hAnsi="Arial" w:cs="Arial"/>
          <w:sz w:val="20"/>
          <w:szCs w:val="20"/>
        </w:rPr>
        <w:t>rhitekta Novaka 2b.</w:t>
      </w:r>
    </w:p>
    <w:p w14:paraId="2E9196E4" w14:textId="77777777" w:rsidR="00E51151" w:rsidRPr="00283A5F" w:rsidRDefault="00E51151" w:rsidP="00E51151">
      <w:pPr>
        <w:rPr>
          <w:rFonts w:cs="Arial"/>
          <w:sz w:val="20"/>
        </w:rPr>
      </w:pPr>
    </w:p>
    <w:p w14:paraId="69EE622A" w14:textId="4E4072C6" w:rsidR="00E51151" w:rsidRPr="00283A5F" w:rsidRDefault="00283A5F" w:rsidP="00283A5F">
      <w:pPr>
        <w:rPr>
          <w:rFonts w:cs="Arial"/>
          <w:sz w:val="20"/>
        </w:rPr>
      </w:pPr>
      <w:r w:rsidRPr="00283A5F">
        <w:rPr>
          <w:rFonts w:cs="Arial"/>
          <w:sz w:val="20"/>
        </w:rPr>
        <w:t xml:space="preserve">V najem dana  oprema je </w:t>
      </w:r>
      <w:r w:rsidR="006D740C">
        <w:rPr>
          <w:rFonts w:cs="Arial"/>
          <w:sz w:val="20"/>
        </w:rPr>
        <w:t>skladna z</w:t>
      </w:r>
      <w:r w:rsidRPr="00283A5F">
        <w:rPr>
          <w:rFonts w:cs="Arial"/>
          <w:sz w:val="20"/>
        </w:rPr>
        <w:t xml:space="preserve"> zahtevami opredeljenimi v </w:t>
      </w:r>
      <w:r w:rsidR="00F13CBE">
        <w:rPr>
          <w:rFonts w:cs="Arial"/>
          <w:sz w:val="20"/>
        </w:rPr>
        <w:t>s</w:t>
      </w:r>
      <w:r w:rsidRPr="00283A5F">
        <w:rPr>
          <w:rFonts w:cs="Arial"/>
          <w:sz w:val="20"/>
        </w:rPr>
        <w:t xml:space="preserve">pecifikaciji predmeta naročila (v nadaljevanju </w:t>
      </w:r>
      <w:r w:rsidR="00F13CBE">
        <w:rPr>
          <w:rFonts w:cs="Arial"/>
          <w:sz w:val="20"/>
        </w:rPr>
        <w:t>s</w:t>
      </w:r>
      <w:r w:rsidRPr="00283A5F">
        <w:rPr>
          <w:rFonts w:cs="Arial"/>
          <w:sz w:val="20"/>
        </w:rPr>
        <w:t>pecifikacija), ki je priloga in sestavni del okvirnega sporazuma.</w:t>
      </w:r>
    </w:p>
    <w:p w14:paraId="392B2522" w14:textId="77777777" w:rsidR="00A81291" w:rsidRDefault="00A81291" w:rsidP="0081245D">
      <w:pPr>
        <w:rPr>
          <w:szCs w:val="22"/>
          <w:highlight w:val="yellow"/>
        </w:rPr>
      </w:pPr>
    </w:p>
    <w:p w14:paraId="46172E98" w14:textId="77777777" w:rsidR="00C13EB7" w:rsidRPr="00F27689" w:rsidRDefault="00C13EB7" w:rsidP="00C13EB7">
      <w:pPr>
        <w:rPr>
          <w:rFonts w:cs="Arial"/>
          <w:sz w:val="20"/>
        </w:rPr>
      </w:pPr>
      <w:r w:rsidRPr="00F27689">
        <w:rPr>
          <w:rFonts w:cs="Arial"/>
          <w:sz w:val="20"/>
        </w:rPr>
        <w:t xml:space="preserve">Najemnik si pridržuje pravico, da: </w:t>
      </w:r>
    </w:p>
    <w:p w14:paraId="02635C28" w14:textId="77777777" w:rsidR="00C13EB7" w:rsidRPr="001A073B" w:rsidRDefault="00C13EB7" w:rsidP="00C13EB7">
      <w:pPr>
        <w:pStyle w:val="Odstavekseznama"/>
        <w:numPr>
          <w:ilvl w:val="0"/>
          <w:numId w:val="22"/>
        </w:numPr>
        <w:rPr>
          <w:rFonts w:ascii="Arial" w:hAnsi="Arial" w:cs="Arial"/>
          <w:sz w:val="20"/>
        </w:rPr>
      </w:pPr>
      <w:r w:rsidRPr="001A073B">
        <w:rPr>
          <w:rFonts w:ascii="Arial" w:hAnsi="Arial" w:cs="Arial"/>
          <w:sz w:val="20"/>
        </w:rPr>
        <w:t xml:space="preserve">poveča obseg pogodbenih storitev (dodatno opremo in druge storitve) v primeru, da se bodo v času izvajanja okvirnega sporazuma najemnikove potrebe po storitvah povečale, </w:t>
      </w:r>
    </w:p>
    <w:p w14:paraId="16FF1B39" w14:textId="4FB7D638" w:rsidR="00C13EB7" w:rsidRPr="001901D7" w:rsidRDefault="00C13EB7" w:rsidP="00C13EB7">
      <w:pPr>
        <w:pStyle w:val="Odstavekseznama"/>
        <w:numPr>
          <w:ilvl w:val="0"/>
          <w:numId w:val="22"/>
        </w:numPr>
        <w:rPr>
          <w:rFonts w:cs="Arial"/>
          <w:sz w:val="20"/>
        </w:rPr>
      </w:pPr>
      <w:r w:rsidRPr="001901D7">
        <w:rPr>
          <w:rFonts w:ascii="Arial" w:hAnsi="Arial" w:cs="Arial"/>
          <w:sz w:val="20"/>
        </w:rPr>
        <w:t>zmanjša obseg pogodbenih storitev (zmanjšanje kapacitet in drugih storitev) v primeru, da se bodo v času izvajanja okvirnega sporazuma najemnikove potrebe po storitvah zmanjšale</w:t>
      </w:r>
      <w:r w:rsidR="001901D7">
        <w:rPr>
          <w:rFonts w:ascii="Arial" w:hAnsi="Arial" w:cs="Arial"/>
          <w:sz w:val="20"/>
        </w:rPr>
        <w:t>.</w:t>
      </w:r>
    </w:p>
    <w:p w14:paraId="156550F4" w14:textId="77777777" w:rsidR="001901D7" w:rsidRPr="001901D7" w:rsidRDefault="001901D7" w:rsidP="001901D7">
      <w:pPr>
        <w:pStyle w:val="Odstavekseznama"/>
        <w:rPr>
          <w:rFonts w:cs="Arial"/>
          <w:sz w:val="20"/>
        </w:rPr>
      </w:pPr>
    </w:p>
    <w:p w14:paraId="42CC100A" w14:textId="62D77221" w:rsidR="006D740C" w:rsidRDefault="006D740C" w:rsidP="008F08BE">
      <w:pPr>
        <w:spacing w:after="160" w:line="259" w:lineRule="auto"/>
        <w:contextualSpacing/>
        <w:rPr>
          <w:rFonts w:cs="Arial"/>
          <w:sz w:val="20"/>
        </w:rPr>
      </w:pPr>
      <w:r w:rsidRPr="00A712DD">
        <w:rPr>
          <w:rFonts w:cs="Arial"/>
          <w:sz w:val="20"/>
        </w:rPr>
        <w:t xml:space="preserve">V primeru povečanih potreb na posameznih lokacijah zagotavlja </w:t>
      </w:r>
      <w:r w:rsidR="00F27689">
        <w:rPr>
          <w:rFonts w:cs="Arial"/>
          <w:sz w:val="20"/>
        </w:rPr>
        <w:t>najemodajalec najemniku</w:t>
      </w:r>
      <w:r w:rsidRPr="00A712DD">
        <w:rPr>
          <w:rFonts w:cs="Arial"/>
          <w:sz w:val="20"/>
        </w:rPr>
        <w:t xml:space="preserve"> dodatno opremo in druge storitve</w:t>
      </w:r>
      <w:r w:rsidR="008F08BE">
        <w:rPr>
          <w:rFonts w:cs="Arial"/>
          <w:sz w:val="20"/>
        </w:rPr>
        <w:t xml:space="preserve"> (</w:t>
      </w:r>
      <w:r w:rsidR="008F08BE" w:rsidRPr="008F08BE">
        <w:rPr>
          <w:rFonts w:cs="Arial"/>
          <w:sz w:val="20"/>
        </w:rPr>
        <w:t>dodaten predal za papir, podstavek za prostostoječo namestitev tiskalnika, sortirka (</w:t>
      </w:r>
      <w:proofErr w:type="spellStart"/>
      <w:r w:rsidR="008F08BE" w:rsidRPr="008F08BE">
        <w:rPr>
          <w:rFonts w:cs="Arial"/>
          <w:sz w:val="20"/>
        </w:rPr>
        <w:t>finišer</w:t>
      </w:r>
      <w:proofErr w:type="spellEnd"/>
      <w:r w:rsidR="008F08BE" w:rsidRPr="008F08BE">
        <w:rPr>
          <w:rFonts w:cs="Arial"/>
          <w:sz w:val="20"/>
        </w:rPr>
        <w:t xml:space="preserve">) z avtomatskim </w:t>
      </w:r>
      <w:proofErr w:type="spellStart"/>
      <w:r w:rsidR="008F08BE" w:rsidRPr="008F08BE">
        <w:rPr>
          <w:rFonts w:cs="Arial"/>
          <w:sz w:val="20"/>
        </w:rPr>
        <w:t>spenjalnikom,selitev</w:t>
      </w:r>
      <w:proofErr w:type="spellEnd"/>
      <w:r w:rsidR="008F08BE" w:rsidRPr="008F08BE">
        <w:rPr>
          <w:rFonts w:cs="Arial"/>
          <w:sz w:val="20"/>
        </w:rPr>
        <w:t xml:space="preserve"> tiskalnika</w:t>
      </w:r>
      <w:r w:rsidR="008F08BE">
        <w:rPr>
          <w:rFonts w:cs="Arial"/>
          <w:sz w:val="20"/>
        </w:rPr>
        <w:t>, idr.</w:t>
      </w:r>
      <w:r w:rsidR="008F08BE" w:rsidRPr="008F08BE">
        <w:rPr>
          <w:rFonts w:cs="Arial"/>
          <w:sz w:val="20"/>
        </w:rPr>
        <w:t>)</w:t>
      </w:r>
      <w:r w:rsidRPr="00A712DD">
        <w:rPr>
          <w:rFonts w:cs="Arial"/>
          <w:sz w:val="20"/>
        </w:rPr>
        <w:t xml:space="preserve"> po cenah iz Cenika najema dodatne opreme in drugih storitev, ki je priloga in sestavni del tega okvirnega sporazuma. </w:t>
      </w:r>
    </w:p>
    <w:p w14:paraId="5B1D4051" w14:textId="77777777" w:rsidR="005C437F" w:rsidRDefault="005C437F" w:rsidP="008F08BE">
      <w:pPr>
        <w:spacing w:after="160" w:line="259" w:lineRule="auto"/>
        <w:contextualSpacing/>
        <w:rPr>
          <w:rFonts w:cs="Arial"/>
          <w:sz w:val="20"/>
        </w:rPr>
      </w:pPr>
    </w:p>
    <w:p w14:paraId="40AFC1AC" w14:textId="77777777" w:rsidR="005C437F" w:rsidRPr="00F27689" w:rsidRDefault="005C437F" w:rsidP="005C437F">
      <w:pPr>
        <w:rPr>
          <w:rFonts w:cs="Arial"/>
          <w:sz w:val="20"/>
        </w:rPr>
      </w:pPr>
      <w:r w:rsidRPr="00F27689">
        <w:rPr>
          <w:rFonts w:cs="Arial"/>
          <w:sz w:val="20"/>
        </w:rPr>
        <w:t xml:space="preserve">Vsa oprema iz tega člena ostane ves čas veljavnosti okvirnega sporazuma last najemodajalca. </w:t>
      </w:r>
    </w:p>
    <w:p w14:paraId="519666D4" w14:textId="77777777" w:rsidR="00D70C6A" w:rsidRPr="00283A5F" w:rsidRDefault="00D70C6A" w:rsidP="00F27689">
      <w:pPr>
        <w:rPr>
          <w:rFonts w:cs="Arial"/>
          <w:sz w:val="20"/>
        </w:rPr>
      </w:pPr>
    </w:p>
    <w:p w14:paraId="7D8A2A5E" w14:textId="77777777" w:rsidR="00E51151" w:rsidRPr="001F7DAD" w:rsidRDefault="00E51151" w:rsidP="00E51151">
      <w:pPr>
        <w:pStyle w:val="Odstavekseznama"/>
        <w:numPr>
          <w:ilvl w:val="0"/>
          <w:numId w:val="3"/>
        </w:numPr>
        <w:jc w:val="center"/>
        <w:rPr>
          <w:rFonts w:ascii="Arial" w:hAnsi="Arial" w:cs="Arial"/>
          <w:sz w:val="20"/>
          <w:szCs w:val="20"/>
        </w:rPr>
      </w:pPr>
      <w:r w:rsidRPr="001F7DAD">
        <w:rPr>
          <w:rFonts w:ascii="Arial" w:hAnsi="Arial" w:cs="Arial"/>
          <w:sz w:val="20"/>
          <w:szCs w:val="20"/>
        </w:rPr>
        <w:t>člen</w:t>
      </w:r>
    </w:p>
    <w:p w14:paraId="38884A1D" w14:textId="77777777" w:rsidR="00E51151" w:rsidRDefault="00E51151" w:rsidP="00E51151">
      <w:pPr>
        <w:spacing w:after="60"/>
        <w:rPr>
          <w:rFonts w:cs="Arial"/>
          <w:sz w:val="20"/>
        </w:rPr>
      </w:pPr>
    </w:p>
    <w:p w14:paraId="4ADB704D" w14:textId="53F8DB99" w:rsidR="005570CF" w:rsidRPr="005570CF" w:rsidRDefault="005570CF" w:rsidP="005570CF">
      <w:pPr>
        <w:spacing w:after="160"/>
        <w:contextualSpacing/>
        <w:rPr>
          <w:sz w:val="20"/>
        </w:rPr>
      </w:pPr>
      <w:bookmarkStart w:id="0" w:name="_Hlk197583639"/>
      <w:bookmarkStart w:id="1" w:name="_Hlk197601274"/>
      <w:r w:rsidRPr="005570CF">
        <w:rPr>
          <w:sz w:val="20"/>
        </w:rPr>
        <w:t xml:space="preserve">Skupna ocenjena pogodbena vrednost za čas trajanja okvirnega sporazuma znaša </w:t>
      </w:r>
      <w:r w:rsidR="004E5AAC">
        <w:rPr>
          <w:sz w:val="20"/>
        </w:rPr>
        <w:t>_________</w:t>
      </w:r>
      <w:r w:rsidRPr="005570CF">
        <w:rPr>
          <w:sz w:val="20"/>
        </w:rPr>
        <w:t xml:space="preserve"> EUR brez DDV, oziroma </w:t>
      </w:r>
      <w:r w:rsidR="004E5AAC">
        <w:rPr>
          <w:sz w:val="20"/>
        </w:rPr>
        <w:t>____________</w:t>
      </w:r>
      <w:r w:rsidRPr="005570CF">
        <w:rPr>
          <w:sz w:val="20"/>
        </w:rPr>
        <w:t xml:space="preserve"> EUR z DDV.</w:t>
      </w:r>
      <w:bookmarkEnd w:id="0"/>
    </w:p>
    <w:bookmarkEnd w:id="1"/>
    <w:p w14:paraId="5F701E73" w14:textId="77777777" w:rsidR="005570CF" w:rsidRPr="00385F4F" w:rsidRDefault="005570CF" w:rsidP="005570CF">
      <w:pPr>
        <w:spacing w:after="160"/>
        <w:contextualSpacing/>
      </w:pPr>
    </w:p>
    <w:p w14:paraId="72225329" w14:textId="31178B3B" w:rsidR="00A54709" w:rsidRPr="00C453EF" w:rsidRDefault="00A54709" w:rsidP="00A54709">
      <w:pPr>
        <w:rPr>
          <w:rFonts w:cs="Arial"/>
          <w:sz w:val="20"/>
        </w:rPr>
      </w:pPr>
      <w:r>
        <w:rPr>
          <w:rFonts w:cs="Arial"/>
          <w:sz w:val="20"/>
        </w:rPr>
        <w:t>Okvirna</w:t>
      </w:r>
      <w:r w:rsidRPr="00C453EF">
        <w:rPr>
          <w:rFonts w:cs="Arial"/>
          <w:sz w:val="20"/>
        </w:rPr>
        <w:t xml:space="preserve"> pogodbena vrednost </w:t>
      </w:r>
      <w:r>
        <w:rPr>
          <w:rFonts w:cs="Arial"/>
          <w:sz w:val="20"/>
        </w:rPr>
        <w:t xml:space="preserve">za okvirno mesečno količino storitev </w:t>
      </w:r>
      <w:r w:rsidRPr="00C453EF">
        <w:rPr>
          <w:rFonts w:cs="Arial"/>
          <w:sz w:val="20"/>
        </w:rPr>
        <w:t>znaša …………………………………………. EUR z DDV</w:t>
      </w:r>
      <w:r>
        <w:rPr>
          <w:rFonts w:cs="Arial"/>
          <w:sz w:val="20"/>
        </w:rPr>
        <w:t>.</w:t>
      </w:r>
    </w:p>
    <w:p w14:paraId="29DD492D" w14:textId="77777777" w:rsidR="00A54709" w:rsidRDefault="00A54709" w:rsidP="00A54709">
      <w:pPr>
        <w:rPr>
          <w:rFonts w:cs="Arial"/>
          <w:sz w:val="20"/>
        </w:rPr>
      </w:pPr>
    </w:p>
    <w:p w14:paraId="5F901F03" w14:textId="62DB3C2F" w:rsidR="00E51151" w:rsidRPr="00C453EF" w:rsidRDefault="00543E48" w:rsidP="00E51151">
      <w:pPr>
        <w:spacing w:after="60"/>
        <w:rPr>
          <w:rFonts w:cs="Arial"/>
          <w:sz w:val="20"/>
        </w:rPr>
      </w:pPr>
      <w:r>
        <w:rPr>
          <w:rFonts w:cs="Arial"/>
          <w:sz w:val="20"/>
        </w:rPr>
        <w:t>Pogodbene cene</w:t>
      </w:r>
      <w:r w:rsidR="00E51151">
        <w:rPr>
          <w:rFonts w:cs="Arial"/>
          <w:sz w:val="20"/>
        </w:rPr>
        <w:t xml:space="preserve"> so določene v ponudbi in predračunu </w:t>
      </w:r>
      <w:r w:rsidR="00A54709">
        <w:rPr>
          <w:rFonts w:cs="Arial"/>
          <w:sz w:val="20"/>
        </w:rPr>
        <w:t>najemodajalca</w:t>
      </w:r>
      <w:r w:rsidR="00E51151">
        <w:rPr>
          <w:rFonts w:cs="Arial"/>
          <w:sz w:val="20"/>
        </w:rPr>
        <w:t xml:space="preserve"> štev.__________ z dne ________</w:t>
      </w:r>
      <w:r w:rsidR="00A54709">
        <w:rPr>
          <w:rFonts w:cs="Arial"/>
          <w:sz w:val="20"/>
        </w:rPr>
        <w:t>, ki je priloga in sestavni del tega okvirnega sporazuma</w:t>
      </w:r>
      <w:r w:rsidR="00E51151">
        <w:rPr>
          <w:rFonts w:cs="Arial"/>
          <w:sz w:val="20"/>
        </w:rPr>
        <w:t xml:space="preserve">. </w:t>
      </w:r>
    </w:p>
    <w:p w14:paraId="4D29C4C0" w14:textId="77777777" w:rsidR="00A54709" w:rsidRDefault="00A54709" w:rsidP="00E51151">
      <w:pPr>
        <w:spacing w:after="60"/>
        <w:rPr>
          <w:rFonts w:cs="Arial"/>
          <w:sz w:val="20"/>
        </w:rPr>
      </w:pPr>
    </w:p>
    <w:p w14:paraId="7BAE28B8" w14:textId="1A28E6CC" w:rsidR="00E51151" w:rsidRPr="00092A72" w:rsidRDefault="00E51151" w:rsidP="00E51151">
      <w:pPr>
        <w:spacing w:after="60"/>
        <w:rPr>
          <w:rFonts w:cs="Arial"/>
          <w:sz w:val="20"/>
        </w:rPr>
      </w:pPr>
      <w:r>
        <w:rPr>
          <w:rFonts w:cs="Arial"/>
          <w:sz w:val="20"/>
        </w:rPr>
        <w:t xml:space="preserve">V ponudbi in predračunu </w:t>
      </w:r>
      <w:r w:rsidR="00A54709">
        <w:rPr>
          <w:rFonts w:cs="Arial"/>
          <w:sz w:val="20"/>
        </w:rPr>
        <w:t>najemodajalca</w:t>
      </w:r>
      <w:r>
        <w:rPr>
          <w:rFonts w:cs="Arial"/>
          <w:sz w:val="20"/>
        </w:rPr>
        <w:t xml:space="preserve"> štev.__________ z dne ________ navedene k</w:t>
      </w:r>
      <w:r w:rsidRPr="00092A72">
        <w:rPr>
          <w:rFonts w:cs="Arial"/>
          <w:sz w:val="20"/>
        </w:rPr>
        <w:t>oličin</w:t>
      </w:r>
      <w:r>
        <w:rPr>
          <w:rFonts w:cs="Arial"/>
          <w:sz w:val="20"/>
        </w:rPr>
        <w:t>e</w:t>
      </w:r>
      <w:r w:rsidRPr="00092A72">
        <w:rPr>
          <w:rFonts w:cs="Arial"/>
          <w:sz w:val="20"/>
        </w:rPr>
        <w:t xml:space="preserve"> za </w:t>
      </w:r>
      <w:r w:rsidR="00A54709">
        <w:rPr>
          <w:rFonts w:cs="Arial"/>
          <w:sz w:val="20"/>
        </w:rPr>
        <w:t>najemnika</w:t>
      </w:r>
      <w:r w:rsidRPr="00092A72">
        <w:rPr>
          <w:rFonts w:cs="Arial"/>
          <w:sz w:val="20"/>
        </w:rPr>
        <w:t xml:space="preserve"> ni</w:t>
      </w:r>
      <w:r>
        <w:rPr>
          <w:rFonts w:cs="Arial"/>
          <w:sz w:val="20"/>
        </w:rPr>
        <w:t>so</w:t>
      </w:r>
      <w:r w:rsidRPr="00092A72">
        <w:rPr>
          <w:rFonts w:cs="Arial"/>
          <w:sz w:val="20"/>
        </w:rPr>
        <w:t xml:space="preserve"> obvezujoč</w:t>
      </w:r>
      <w:r>
        <w:rPr>
          <w:rFonts w:cs="Arial"/>
          <w:sz w:val="20"/>
        </w:rPr>
        <w:t>e</w:t>
      </w:r>
      <w:r w:rsidRPr="00092A72">
        <w:rPr>
          <w:rFonts w:cs="Arial"/>
          <w:sz w:val="20"/>
        </w:rPr>
        <w:t xml:space="preserve">. </w:t>
      </w:r>
      <w:r w:rsidR="00BF007C">
        <w:rPr>
          <w:rFonts w:cs="Arial"/>
          <w:sz w:val="20"/>
        </w:rPr>
        <w:t>Najemnik</w:t>
      </w:r>
      <w:r w:rsidRPr="00092A72">
        <w:rPr>
          <w:rFonts w:cs="Arial"/>
          <w:sz w:val="20"/>
        </w:rPr>
        <w:t xml:space="preserve"> bo na podlagi tega okvirnega sporazuma naročal le toliko storitev kot jih bo potreboval.</w:t>
      </w:r>
    </w:p>
    <w:p w14:paraId="635D1E44" w14:textId="5B154C70" w:rsidR="00E51151" w:rsidRDefault="00E51151" w:rsidP="00E51151">
      <w:pPr>
        <w:spacing w:after="60"/>
        <w:rPr>
          <w:rFonts w:cs="Arial"/>
          <w:sz w:val="20"/>
        </w:rPr>
      </w:pPr>
    </w:p>
    <w:p w14:paraId="0CBC463D" w14:textId="6EF051CF" w:rsidR="0081245D" w:rsidRPr="008158CF" w:rsidRDefault="0081245D" w:rsidP="0081245D">
      <w:pPr>
        <w:spacing w:after="160" w:line="260" w:lineRule="exact"/>
        <w:rPr>
          <w:rFonts w:cs="Arial"/>
          <w:sz w:val="20"/>
        </w:rPr>
      </w:pPr>
      <w:r w:rsidRPr="008158CF">
        <w:rPr>
          <w:rFonts w:cs="Arial"/>
          <w:sz w:val="20"/>
        </w:rPr>
        <w:t xml:space="preserve">Cena najema za posamezno </w:t>
      </w:r>
      <w:r w:rsidR="000D2C75" w:rsidRPr="008158CF">
        <w:rPr>
          <w:rFonts w:cs="Arial"/>
          <w:sz w:val="20"/>
        </w:rPr>
        <w:t>opremo</w:t>
      </w:r>
      <w:r w:rsidRPr="008158CF">
        <w:rPr>
          <w:rFonts w:cs="Arial"/>
          <w:sz w:val="20"/>
        </w:rPr>
        <w:t xml:space="preserve"> je sestavljena iz dveh delov, in sicer fiksnega in variabilnega. </w:t>
      </w:r>
    </w:p>
    <w:p w14:paraId="16CAF436" w14:textId="6EC11546" w:rsidR="008158CF" w:rsidRPr="008158CF" w:rsidRDefault="0081245D" w:rsidP="008158CF">
      <w:pPr>
        <w:spacing w:after="160"/>
        <w:rPr>
          <w:rFonts w:cs="Arial"/>
          <w:sz w:val="20"/>
        </w:rPr>
      </w:pPr>
      <w:r w:rsidRPr="008158CF">
        <w:rPr>
          <w:rFonts w:cs="Arial"/>
          <w:sz w:val="20"/>
        </w:rPr>
        <w:t xml:space="preserve">V fiksnem delu so upoštevani vsi stroški </w:t>
      </w:r>
      <w:r w:rsidR="000D2C75" w:rsidRPr="008158CF">
        <w:rPr>
          <w:rFonts w:cs="Arial"/>
          <w:sz w:val="20"/>
        </w:rPr>
        <w:t>opreme</w:t>
      </w:r>
      <w:r w:rsidRPr="008158CF">
        <w:rPr>
          <w:rFonts w:cs="Arial"/>
          <w:sz w:val="20"/>
        </w:rPr>
        <w:t xml:space="preserve">, vključno z </w:t>
      </w:r>
      <w:r w:rsidR="000D2C75" w:rsidRPr="008158CF">
        <w:rPr>
          <w:rFonts w:cs="Arial"/>
          <w:sz w:val="20"/>
        </w:rPr>
        <w:t xml:space="preserve">DDV, </w:t>
      </w:r>
      <w:r w:rsidRPr="008158CF">
        <w:rPr>
          <w:rFonts w:cs="Arial"/>
          <w:sz w:val="20"/>
        </w:rPr>
        <w:t xml:space="preserve">dobavo, </w:t>
      </w:r>
      <w:r w:rsidR="008C2398">
        <w:rPr>
          <w:rFonts w:cs="Arial"/>
          <w:sz w:val="20"/>
        </w:rPr>
        <w:t>postavitvijo</w:t>
      </w:r>
      <w:r w:rsidRPr="008158CF">
        <w:rPr>
          <w:rFonts w:cs="Arial"/>
          <w:sz w:val="20"/>
        </w:rPr>
        <w:t xml:space="preserve">, uvedbo v delo, </w:t>
      </w:r>
      <w:r w:rsidR="00BF007C">
        <w:rPr>
          <w:rFonts w:cs="Arial"/>
          <w:sz w:val="20"/>
        </w:rPr>
        <w:t xml:space="preserve">potnimi stroški, </w:t>
      </w:r>
      <w:r w:rsidRPr="008158CF">
        <w:rPr>
          <w:rFonts w:cs="Arial"/>
          <w:sz w:val="20"/>
        </w:rPr>
        <w:t>vzdrževanj</w:t>
      </w:r>
      <w:r w:rsidR="001A073B">
        <w:rPr>
          <w:rFonts w:cs="Arial"/>
          <w:sz w:val="20"/>
        </w:rPr>
        <w:t>a,</w:t>
      </w:r>
      <w:r w:rsidR="000D2C75" w:rsidRPr="008158CF">
        <w:rPr>
          <w:rFonts w:cs="Arial"/>
          <w:sz w:val="20"/>
        </w:rPr>
        <w:t xml:space="preserve"> servisiranj</w:t>
      </w:r>
      <w:r w:rsidR="001A073B">
        <w:rPr>
          <w:rFonts w:cs="Arial"/>
          <w:sz w:val="20"/>
        </w:rPr>
        <w:t>a</w:t>
      </w:r>
      <w:r w:rsidRPr="008158CF">
        <w:rPr>
          <w:rFonts w:cs="Arial"/>
          <w:sz w:val="20"/>
        </w:rPr>
        <w:t>,</w:t>
      </w:r>
      <w:r w:rsidR="001A073B">
        <w:rPr>
          <w:rFonts w:cs="Arial"/>
          <w:sz w:val="20"/>
        </w:rPr>
        <w:t xml:space="preserve"> </w:t>
      </w:r>
      <w:r w:rsidR="000D2C75" w:rsidRPr="008158CF">
        <w:rPr>
          <w:rFonts w:cs="Arial"/>
          <w:sz w:val="20"/>
        </w:rPr>
        <w:t>popravil</w:t>
      </w:r>
      <w:r w:rsidR="001A073B">
        <w:rPr>
          <w:rFonts w:cs="Arial"/>
          <w:sz w:val="20"/>
        </w:rPr>
        <w:t>a</w:t>
      </w:r>
      <w:r w:rsidR="00BF007C">
        <w:rPr>
          <w:rFonts w:cs="Arial"/>
          <w:sz w:val="20"/>
        </w:rPr>
        <w:t xml:space="preserve"> strojne in programske</w:t>
      </w:r>
      <w:r w:rsidR="000D2C75" w:rsidRPr="008158CF">
        <w:rPr>
          <w:rFonts w:cs="Arial"/>
          <w:sz w:val="20"/>
        </w:rPr>
        <w:t xml:space="preserve"> opreme, </w:t>
      </w:r>
      <w:r w:rsidR="000D2C75" w:rsidRPr="00B171E7">
        <w:rPr>
          <w:rFonts w:cs="Arial"/>
          <w:sz w:val="20"/>
        </w:rPr>
        <w:t>nadomest</w:t>
      </w:r>
      <w:r w:rsidR="001A073B">
        <w:rPr>
          <w:rFonts w:cs="Arial"/>
          <w:sz w:val="20"/>
        </w:rPr>
        <w:t>i</w:t>
      </w:r>
      <w:r w:rsidR="000D2C75" w:rsidRPr="00B171E7">
        <w:rPr>
          <w:rFonts w:cs="Arial"/>
          <w:sz w:val="20"/>
        </w:rPr>
        <w:t xml:space="preserve"> del</w:t>
      </w:r>
      <w:r w:rsidR="001A073B">
        <w:rPr>
          <w:rFonts w:cs="Arial"/>
          <w:sz w:val="20"/>
        </w:rPr>
        <w:t>i</w:t>
      </w:r>
      <w:r w:rsidR="000D2C75" w:rsidRPr="00B171E7">
        <w:rPr>
          <w:rFonts w:cs="Arial"/>
          <w:sz w:val="20"/>
        </w:rPr>
        <w:t xml:space="preserve"> in njihov</w:t>
      </w:r>
      <w:r w:rsidR="001A073B">
        <w:rPr>
          <w:rFonts w:cs="Arial"/>
          <w:sz w:val="20"/>
        </w:rPr>
        <w:t>a</w:t>
      </w:r>
      <w:r w:rsidR="000D2C75" w:rsidRPr="00B171E7">
        <w:rPr>
          <w:rFonts w:cs="Arial"/>
          <w:sz w:val="20"/>
        </w:rPr>
        <w:t xml:space="preserve"> zamenjav</w:t>
      </w:r>
      <w:r w:rsidR="001A073B">
        <w:rPr>
          <w:rFonts w:cs="Arial"/>
          <w:sz w:val="20"/>
        </w:rPr>
        <w:t>a</w:t>
      </w:r>
      <w:r w:rsidR="000D2C75">
        <w:rPr>
          <w:rFonts w:cs="Arial"/>
          <w:sz w:val="20"/>
        </w:rPr>
        <w:t>,</w:t>
      </w:r>
      <w:r w:rsidRPr="008158CF">
        <w:rPr>
          <w:rFonts w:cs="Arial"/>
          <w:sz w:val="20"/>
        </w:rPr>
        <w:t xml:space="preserve"> dobav</w:t>
      </w:r>
      <w:r w:rsidR="001A073B">
        <w:rPr>
          <w:rFonts w:cs="Arial"/>
          <w:sz w:val="20"/>
        </w:rPr>
        <w:t>a</w:t>
      </w:r>
      <w:r w:rsidRPr="008158CF">
        <w:rPr>
          <w:rFonts w:cs="Arial"/>
          <w:sz w:val="20"/>
        </w:rPr>
        <w:t xml:space="preserve"> </w:t>
      </w:r>
      <w:proofErr w:type="spellStart"/>
      <w:r w:rsidRPr="008158CF">
        <w:rPr>
          <w:rFonts w:cs="Arial"/>
          <w:sz w:val="20"/>
        </w:rPr>
        <w:t>tonerjev</w:t>
      </w:r>
      <w:proofErr w:type="spellEnd"/>
      <w:r w:rsidRPr="008158CF">
        <w:rPr>
          <w:rFonts w:cs="Arial"/>
          <w:sz w:val="20"/>
        </w:rPr>
        <w:t xml:space="preserve"> in drugega potrošnega materiala</w:t>
      </w:r>
      <w:r w:rsidR="001A073B">
        <w:rPr>
          <w:rFonts w:cs="Arial"/>
          <w:sz w:val="20"/>
        </w:rPr>
        <w:t>;</w:t>
      </w:r>
      <w:r w:rsidRPr="008158CF">
        <w:rPr>
          <w:rFonts w:cs="Arial"/>
          <w:sz w:val="20"/>
        </w:rPr>
        <w:t xml:space="preserve"> razen papirja</w:t>
      </w:r>
      <w:r w:rsidR="000D2C75" w:rsidRPr="008158CF">
        <w:rPr>
          <w:rFonts w:cs="Arial"/>
          <w:sz w:val="20"/>
        </w:rPr>
        <w:t>, ki je strošek najemnika</w:t>
      </w:r>
      <w:r w:rsidRPr="008158CF">
        <w:rPr>
          <w:rFonts w:cs="Arial"/>
          <w:sz w:val="20"/>
        </w:rPr>
        <w:t xml:space="preserve">. </w:t>
      </w:r>
      <w:r w:rsidR="008158CF" w:rsidRPr="008158CF">
        <w:rPr>
          <w:rFonts w:cs="Arial"/>
          <w:sz w:val="20"/>
        </w:rPr>
        <w:t>V primeru, da se prevzem opre</w:t>
      </w:r>
      <w:r w:rsidR="001A073B">
        <w:rPr>
          <w:rFonts w:cs="Arial"/>
          <w:sz w:val="20"/>
        </w:rPr>
        <w:t>m</w:t>
      </w:r>
      <w:r w:rsidR="008158CF" w:rsidRPr="008158CF">
        <w:rPr>
          <w:rFonts w:cs="Arial"/>
          <w:sz w:val="20"/>
        </w:rPr>
        <w:t>e izvede med mesecem, najemodajalec obračuna najemniku sorazmerni fiksni del mesečnega najema opreme.</w:t>
      </w:r>
    </w:p>
    <w:p w14:paraId="5CABC8A5" w14:textId="541CCB4F" w:rsidR="00A54709" w:rsidRPr="008158CF" w:rsidRDefault="0081245D" w:rsidP="00A54709">
      <w:pPr>
        <w:spacing w:after="160"/>
        <w:rPr>
          <w:rFonts w:cs="Arial"/>
          <w:sz w:val="20"/>
        </w:rPr>
      </w:pPr>
      <w:r w:rsidRPr="008158CF">
        <w:rPr>
          <w:rFonts w:cs="Arial"/>
          <w:sz w:val="20"/>
        </w:rPr>
        <w:t xml:space="preserve">V variabilnem delu se izračunava mesečni  strošek glede na število narejenih izpisov. Izpis je natisnjen papir, skenirane strani se ne upoštevajo. </w:t>
      </w:r>
      <w:r w:rsidR="00A54709" w:rsidRPr="008158CF">
        <w:rPr>
          <w:rFonts w:cs="Arial"/>
          <w:sz w:val="20"/>
        </w:rPr>
        <w:t xml:space="preserve">Variabilni mesečni znesek za najem opreme z vključenim DDV, je zmnožek števila izpisov in ceno posameznega izpisa iz ponudbenega predračuna. </w:t>
      </w:r>
    </w:p>
    <w:p w14:paraId="21C09F29" w14:textId="75A6ABED" w:rsidR="00141C00" w:rsidRPr="008158CF" w:rsidRDefault="00141C00" w:rsidP="00141C00">
      <w:pPr>
        <w:rPr>
          <w:rFonts w:cs="Arial"/>
          <w:sz w:val="20"/>
        </w:rPr>
      </w:pPr>
    </w:p>
    <w:p w14:paraId="161EA09B" w14:textId="5DEFA4A5" w:rsidR="00141C00" w:rsidRPr="008158CF" w:rsidRDefault="00141C00" w:rsidP="00141C00">
      <w:pPr>
        <w:rPr>
          <w:rFonts w:cs="Arial"/>
          <w:sz w:val="20"/>
        </w:rPr>
      </w:pPr>
      <w:r w:rsidRPr="008158CF">
        <w:rPr>
          <w:rFonts w:cs="Arial"/>
          <w:sz w:val="20"/>
        </w:rPr>
        <w:t xml:space="preserve">Pogodbeni stranki se dogovorita, da so cene </w:t>
      </w:r>
      <w:r w:rsidR="001901D7">
        <w:rPr>
          <w:rFonts w:cs="Arial"/>
          <w:sz w:val="20"/>
        </w:rPr>
        <w:t>eno leto od dneva veljavnosti okvirnega sporazuma</w:t>
      </w:r>
      <w:r w:rsidRPr="008158CF">
        <w:rPr>
          <w:rFonts w:cs="Arial"/>
          <w:sz w:val="20"/>
        </w:rPr>
        <w:t xml:space="preserve"> fiksne</w:t>
      </w:r>
      <w:r w:rsidR="001901D7">
        <w:rPr>
          <w:rFonts w:cs="Arial"/>
          <w:sz w:val="20"/>
        </w:rPr>
        <w:t>.</w:t>
      </w:r>
    </w:p>
    <w:p w14:paraId="605CB6B2" w14:textId="5FD9A27A" w:rsidR="00141C00" w:rsidRPr="008158CF" w:rsidRDefault="00141C00" w:rsidP="00141C00">
      <w:pPr>
        <w:rPr>
          <w:rFonts w:cs="Arial"/>
          <w:sz w:val="20"/>
        </w:rPr>
      </w:pPr>
    </w:p>
    <w:p w14:paraId="3B3B1E07" w14:textId="1BF1E6CC" w:rsidR="00141C00" w:rsidRPr="008158CF" w:rsidRDefault="00141C00" w:rsidP="00141C00">
      <w:pPr>
        <w:rPr>
          <w:rFonts w:cs="Arial"/>
          <w:sz w:val="20"/>
        </w:rPr>
      </w:pPr>
      <w:r w:rsidRPr="002D70CB">
        <w:rPr>
          <w:rFonts w:cs="Arial"/>
          <w:sz w:val="20"/>
        </w:rPr>
        <w:t xml:space="preserve">Po poteku </w:t>
      </w:r>
      <w:r w:rsidR="002D70CB" w:rsidRPr="002D70CB">
        <w:rPr>
          <w:rFonts w:cs="Arial"/>
          <w:sz w:val="20"/>
        </w:rPr>
        <w:t xml:space="preserve">enega leta od </w:t>
      </w:r>
      <w:r w:rsidRPr="002D70CB">
        <w:rPr>
          <w:rFonts w:cs="Arial"/>
          <w:sz w:val="20"/>
        </w:rPr>
        <w:t xml:space="preserve"> veljavnosti </w:t>
      </w:r>
      <w:r w:rsidR="001A073B" w:rsidRPr="002D70CB">
        <w:rPr>
          <w:rFonts w:cs="Arial"/>
          <w:sz w:val="20"/>
        </w:rPr>
        <w:t>okvirnega sporazuma</w:t>
      </w:r>
      <w:r w:rsidRPr="002D70CB">
        <w:rPr>
          <w:rFonts w:cs="Arial"/>
          <w:sz w:val="20"/>
        </w:rPr>
        <w:t xml:space="preserve">, </w:t>
      </w:r>
      <w:r w:rsidR="001A073B" w:rsidRPr="002D70CB">
        <w:rPr>
          <w:rFonts w:cs="Arial"/>
          <w:sz w:val="20"/>
        </w:rPr>
        <w:t xml:space="preserve">se </w:t>
      </w:r>
      <w:r w:rsidRPr="002D70CB">
        <w:rPr>
          <w:rFonts w:cs="Arial"/>
          <w:sz w:val="20"/>
        </w:rPr>
        <w:t>pogodbeno dogovorjene cene valorizirajo skladno s Pravilnikom o načinu valorizacije denarnih obveznosti, ki jih v večletnih pogodbah dogovarjajo pravne osebe javnega sektorja (Ur. list RS št. 1/2004)</w:t>
      </w:r>
      <w:r w:rsidR="005570CF" w:rsidRPr="002D70CB">
        <w:rPr>
          <w:rFonts w:cs="Arial"/>
          <w:sz w:val="20"/>
        </w:rPr>
        <w:t xml:space="preserve"> ali predpisom, ki bi ga nasledil</w:t>
      </w:r>
      <w:r w:rsidRPr="002D70CB">
        <w:rPr>
          <w:rFonts w:cs="Arial"/>
          <w:sz w:val="20"/>
        </w:rPr>
        <w:t>.  Kot podlaga za valorizacijo denarnih obveznosti se uporablja indeks cen življenjskih potrebščin</w:t>
      </w:r>
      <w:r w:rsidR="002D70CB" w:rsidRPr="002D70CB">
        <w:rPr>
          <w:rFonts w:cs="Arial"/>
          <w:sz w:val="20"/>
        </w:rPr>
        <w:t>.</w:t>
      </w:r>
    </w:p>
    <w:p w14:paraId="2591A4AD" w14:textId="5F673E10" w:rsidR="00141C00" w:rsidRPr="008158CF" w:rsidRDefault="00141C00" w:rsidP="00141C00">
      <w:pPr>
        <w:rPr>
          <w:rFonts w:cs="Arial"/>
          <w:sz w:val="20"/>
        </w:rPr>
      </w:pPr>
    </w:p>
    <w:p w14:paraId="16C4D504" w14:textId="7F05471E" w:rsidR="00141C00" w:rsidRPr="008158CF" w:rsidRDefault="005570CF" w:rsidP="00141C00">
      <w:pPr>
        <w:rPr>
          <w:rFonts w:cs="Arial"/>
          <w:sz w:val="20"/>
        </w:rPr>
      </w:pPr>
      <w:r>
        <w:rPr>
          <w:rFonts w:cs="Arial"/>
          <w:sz w:val="20"/>
        </w:rPr>
        <w:t>Sprememba pogodbeno dogovorjen</w:t>
      </w:r>
      <w:r w:rsidR="002D70CB">
        <w:rPr>
          <w:rFonts w:cs="Arial"/>
          <w:sz w:val="20"/>
        </w:rPr>
        <w:t>ih</w:t>
      </w:r>
      <w:r>
        <w:rPr>
          <w:rFonts w:cs="Arial"/>
          <w:sz w:val="20"/>
        </w:rPr>
        <w:t xml:space="preserve"> cen zaradi valorizacije znaša maksimalno dovoljeni procent spremembe dogovorjenega indeksa cen. Nova valorizacija </w:t>
      </w:r>
      <w:r w:rsidR="00613004">
        <w:rPr>
          <w:rFonts w:cs="Arial"/>
          <w:sz w:val="20"/>
        </w:rPr>
        <w:t>pogodben</w:t>
      </w:r>
      <w:r w:rsidR="002D70CB">
        <w:rPr>
          <w:rFonts w:cs="Arial"/>
          <w:sz w:val="20"/>
        </w:rPr>
        <w:t>ih</w:t>
      </w:r>
      <w:r w:rsidR="00613004">
        <w:rPr>
          <w:rFonts w:cs="Arial"/>
          <w:sz w:val="20"/>
        </w:rPr>
        <w:t xml:space="preserve"> cen velja od dneva, ko so izpolnjeni pogoji za valorizac</w:t>
      </w:r>
      <w:r w:rsidR="002D70CB">
        <w:rPr>
          <w:rFonts w:cs="Arial"/>
          <w:sz w:val="20"/>
        </w:rPr>
        <w:t>i</w:t>
      </w:r>
      <w:r w:rsidR="00613004">
        <w:rPr>
          <w:rFonts w:cs="Arial"/>
          <w:sz w:val="20"/>
        </w:rPr>
        <w:t>jo</w:t>
      </w:r>
      <w:r w:rsidR="001A073B">
        <w:rPr>
          <w:rFonts w:cs="Arial"/>
          <w:sz w:val="20"/>
        </w:rPr>
        <w:t>.</w:t>
      </w:r>
    </w:p>
    <w:p w14:paraId="055D0CC8" w14:textId="77777777" w:rsidR="00141C00" w:rsidRDefault="00141C00" w:rsidP="00E51151">
      <w:pPr>
        <w:rPr>
          <w:rFonts w:cs="Arial"/>
          <w:sz w:val="20"/>
        </w:rPr>
      </w:pPr>
    </w:p>
    <w:p w14:paraId="7EF752F9" w14:textId="5096E0A2" w:rsidR="00E51151" w:rsidRDefault="00141C00" w:rsidP="00E51151">
      <w:pPr>
        <w:rPr>
          <w:rFonts w:cs="Arial"/>
          <w:sz w:val="20"/>
        </w:rPr>
      </w:pPr>
      <w:r w:rsidRPr="008158CF">
        <w:rPr>
          <w:rFonts w:cs="Arial"/>
          <w:sz w:val="20"/>
        </w:rPr>
        <w:lastRenderedPageBreak/>
        <w:t xml:space="preserve">V primeru spremembe zakona, ki ureja davek na dodano vrednost, s katerim se spremeni davčna stopnja za vrste </w:t>
      </w:r>
      <w:r w:rsidR="001A073B">
        <w:rPr>
          <w:rFonts w:cs="Arial"/>
          <w:sz w:val="20"/>
        </w:rPr>
        <w:t>opreme</w:t>
      </w:r>
      <w:r w:rsidRPr="008158CF">
        <w:rPr>
          <w:rFonts w:cs="Arial"/>
          <w:sz w:val="20"/>
        </w:rPr>
        <w:t xml:space="preserve"> iz ponudbe </w:t>
      </w:r>
      <w:r w:rsidR="001A073B">
        <w:rPr>
          <w:rFonts w:cs="Arial"/>
          <w:sz w:val="20"/>
        </w:rPr>
        <w:t xml:space="preserve">in predračuna </w:t>
      </w:r>
      <w:r w:rsidRPr="008158CF">
        <w:rPr>
          <w:rFonts w:cs="Arial"/>
          <w:sz w:val="20"/>
        </w:rPr>
        <w:t xml:space="preserve">v času trajanja </w:t>
      </w:r>
      <w:r w:rsidR="001A073B">
        <w:rPr>
          <w:rFonts w:cs="Arial"/>
          <w:sz w:val="20"/>
        </w:rPr>
        <w:t>okvirnega sporazuma</w:t>
      </w:r>
      <w:r w:rsidRPr="008158CF">
        <w:rPr>
          <w:rFonts w:cs="Arial"/>
          <w:sz w:val="20"/>
        </w:rPr>
        <w:t>, se cene iz ponudbe</w:t>
      </w:r>
      <w:r w:rsidR="00935576">
        <w:rPr>
          <w:rFonts w:cs="Arial"/>
          <w:sz w:val="20"/>
        </w:rPr>
        <w:t xml:space="preserve"> in predračuna</w:t>
      </w:r>
      <w:r w:rsidRPr="008158CF">
        <w:rPr>
          <w:rFonts w:cs="Arial"/>
          <w:sz w:val="20"/>
        </w:rPr>
        <w:t xml:space="preserve"> </w:t>
      </w:r>
      <w:r w:rsidR="000D2C75" w:rsidRPr="008158CF">
        <w:rPr>
          <w:rFonts w:cs="Arial"/>
          <w:sz w:val="20"/>
        </w:rPr>
        <w:t xml:space="preserve">avtomatsko </w:t>
      </w:r>
      <w:r w:rsidRPr="008158CF">
        <w:rPr>
          <w:rFonts w:cs="Arial"/>
          <w:sz w:val="20"/>
        </w:rPr>
        <w:t>korigirajo izključno v višini nastale davčne spremembe</w:t>
      </w:r>
      <w:r w:rsidR="00935576">
        <w:rPr>
          <w:rFonts w:cs="Arial"/>
          <w:sz w:val="20"/>
        </w:rPr>
        <w:t>.</w:t>
      </w:r>
    </w:p>
    <w:p w14:paraId="473490CD" w14:textId="77777777" w:rsidR="00935576" w:rsidRPr="00A712DD" w:rsidRDefault="00935576" w:rsidP="00E51151">
      <w:pPr>
        <w:rPr>
          <w:rFonts w:cs="Arial"/>
          <w:sz w:val="20"/>
        </w:rPr>
      </w:pPr>
    </w:p>
    <w:p w14:paraId="713711BD" w14:textId="77777777" w:rsidR="00E51151" w:rsidRPr="00107781" w:rsidRDefault="00E51151" w:rsidP="00E51151">
      <w:pPr>
        <w:pStyle w:val="Odstavekseznama"/>
        <w:numPr>
          <w:ilvl w:val="0"/>
          <w:numId w:val="3"/>
        </w:numPr>
        <w:jc w:val="center"/>
        <w:rPr>
          <w:rFonts w:ascii="Arial" w:hAnsi="Arial" w:cs="Arial"/>
          <w:sz w:val="20"/>
          <w:szCs w:val="20"/>
        </w:rPr>
      </w:pPr>
      <w:r w:rsidRPr="00107781">
        <w:rPr>
          <w:rFonts w:ascii="Arial" w:hAnsi="Arial" w:cs="Arial"/>
          <w:sz w:val="20"/>
          <w:szCs w:val="20"/>
        </w:rPr>
        <w:t>člen</w:t>
      </w:r>
    </w:p>
    <w:p w14:paraId="68B08674" w14:textId="77777777" w:rsidR="00E51151" w:rsidRDefault="00E51151" w:rsidP="00E51151">
      <w:pPr>
        <w:widowControl w:val="0"/>
        <w:ind w:right="-6"/>
        <w:rPr>
          <w:rFonts w:cs="Arial"/>
          <w:sz w:val="20"/>
        </w:rPr>
      </w:pPr>
    </w:p>
    <w:p w14:paraId="15EEF9F1" w14:textId="77777777" w:rsidR="005C437F" w:rsidRDefault="00D003F9" w:rsidP="005C437F">
      <w:pPr>
        <w:spacing w:after="160" w:line="259" w:lineRule="auto"/>
        <w:rPr>
          <w:rFonts w:cs="Arial"/>
          <w:sz w:val="20"/>
        </w:rPr>
      </w:pPr>
      <w:r>
        <w:rPr>
          <w:rFonts w:cs="Arial"/>
          <w:sz w:val="20"/>
        </w:rPr>
        <w:t>Najemodajalec</w:t>
      </w:r>
      <w:r w:rsidR="00E51151" w:rsidRPr="00B330BE">
        <w:rPr>
          <w:rFonts w:cs="Arial"/>
          <w:sz w:val="20"/>
        </w:rPr>
        <w:t xml:space="preserve"> </w:t>
      </w:r>
      <w:r w:rsidR="005C437F">
        <w:rPr>
          <w:rFonts w:cs="Arial"/>
          <w:sz w:val="20"/>
        </w:rPr>
        <w:t>izstavlja račune mesečno</w:t>
      </w:r>
      <w:r w:rsidR="002B0A5F">
        <w:rPr>
          <w:rFonts w:cs="Arial"/>
          <w:sz w:val="20"/>
        </w:rPr>
        <w:t xml:space="preserve">, praviloma </w:t>
      </w:r>
      <w:r w:rsidR="00E51151">
        <w:rPr>
          <w:rFonts w:cs="Arial"/>
          <w:sz w:val="20"/>
        </w:rPr>
        <w:t xml:space="preserve"> do 8. dne v mesecu za pretekli mesec</w:t>
      </w:r>
      <w:r>
        <w:rPr>
          <w:rFonts w:cs="Arial"/>
          <w:sz w:val="20"/>
        </w:rPr>
        <w:t>.</w:t>
      </w:r>
      <w:r w:rsidR="00E51151" w:rsidRPr="00C41ADC">
        <w:rPr>
          <w:rFonts w:eastAsia="Calibri" w:cs="Arial"/>
          <w:sz w:val="20"/>
          <w:lang w:eastAsia="en-US"/>
        </w:rPr>
        <w:t xml:space="preserve"> </w:t>
      </w:r>
      <w:r w:rsidR="002B0A5F">
        <w:rPr>
          <w:rFonts w:eastAsia="Calibri" w:cs="Arial"/>
          <w:sz w:val="20"/>
          <w:lang w:eastAsia="en-US"/>
        </w:rPr>
        <w:t xml:space="preserve">Prvi mesec najema najemodajalec zaračuna najemnino v sorazmernem deležu, glede na število in datum namestitve posamezne opreme. </w:t>
      </w:r>
      <w:r w:rsidR="00E51151" w:rsidRPr="00C41ADC">
        <w:rPr>
          <w:rFonts w:cs="Arial"/>
          <w:sz w:val="20"/>
        </w:rPr>
        <w:t xml:space="preserve">Na računu mora navesti številko naročilnice oziroma </w:t>
      </w:r>
      <w:r w:rsidR="00E51151">
        <w:rPr>
          <w:rFonts w:cs="Arial"/>
          <w:sz w:val="20"/>
        </w:rPr>
        <w:t xml:space="preserve">tega </w:t>
      </w:r>
      <w:r w:rsidR="00E51151" w:rsidRPr="00C41ADC">
        <w:rPr>
          <w:rFonts w:cs="Arial"/>
          <w:sz w:val="20"/>
        </w:rPr>
        <w:t>okvirnega sporazuma. Obvezna priloga k računu je mesečno poročilo, ki mora vsebovati</w:t>
      </w:r>
      <w:r>
        <w:rPr>
          <w:rFonts w:cs="Arial"/>
          <w:sz w:val="20"/>
        </w:rPr>
        <w:t xml:space="preserve"> </w:t>
      </w:r>
      <w:r w:rsidR="00E51151" w:rsidRPr="00C41ADC">
        <w:rPr>
          <w:rFonts w:cs="Arial"/>
          <w:sz w:val="20"/>
        </w:rPr>
        <w:t>razdelilnik stroškov po stroškovnih mestih</w:t>
      </w:r>
      <w:r>
        <w:rPr>
          <w:rFonts w:cs="Arial"/>
          <w:sz w:val="20"/>
        </w:rPr>
        <w:t>.</w:t>
      </w:r>
    </w:p>
    <w:p w14:paraId="55281ED4" w14:textId="5A94B4F5" w:rsidR="005C437F" w:rsidRPr="005C437F" w:rsidRDefault="00E51151" w:rsidP="005C437F">
      <w:pPr>
        <w:spacing w:after="160" w:line="259" w:lineRule="auto"/>
        <w:rPr>
          <w:rFonts w:cs="Arial"/>
          <w:sz w:val="20"/>
        </w:rPr>
      </w:pPr>
      <w:r w:rsidRPr="00C41ADC">
        <w:rPr>
          <w:rFonts w:eastAsia="Calibri" w:cs="Arial"/>
          <w:sz w:val="20"/>
          <w:lang w:eastAsia="en-US"/>
        </w:rPr>
        <w:t xml:space="preserve">Razdelilnik stroškov mora biti pripravljen v obliki CSV s parametri, ki jih določi </w:t>
      </w:r>
      <w:r w:rsidR="00D003F9">
        <w:rPr>
          <w:rFonts w:eastAsia="Calibri" w:cs="Arial"/>
          <w:sz w:val="20"/>
          <w:lang w:eastAsia="en-US"/>
        </w:rPr>
        <w:t>najemnik</w:t>
      </w:r>
      <w:r w:rsidR="005C437F">
        <w:rPr>
          <w:rFonts w:eastAsia="Calibri" w:cs="Arial"/>
          <w:sz w:val="20"/>
          <w:lang w:eastAsia="en-US"/>
        </w:rPr>
        <w:t xml:space="preserve"> ali kot bo naknadno pisno dogovorjeno z najemnikom.</w:t>
      </w:r>
    </w:p>
    <w:p w14:paraId="79BE31B9" w14:textId="77777777" w:rsidR="005C437F" w:rsidRDefault="005C437F" w:rsidP="00D003F9">
      <w:pPr>
        <w:rPr>
          <w:rFonts w:eastAsia="Calibri" w:cs="Arial"/>
          <w:sz w:val="20"/>
          <w:lang w:eastAsia="en-US"/>
        </w:rPr>
      </w:pPr>
    </w:p>
    <w:p w14:paraId="5C92CF37" w14:textId="07A087EC" w:rsidR="00E51151" w:rsidRPr="00D5127F" w:rsidRDefault="00E51151" w:rsidP="00D003F9">
      <w:pPr>
        <w:rPr>
          <w:rFonts w:eastAsia="Calibri" w:cs="Arial"/>
          <w:sz w:val="20"/>
          <w:lang w:eastAsia="en-US"/>
        </w:rPr>
      </w:pPr>
      <w:r w:rsidRPr="00C41ADC">
        <w:rPr>
          <w:rFonts w:eastAsia="Calibri" w:cs="Arial"/>
          <w:sz w:val="20"/>
          <w:lang w:eastAsia="en-US"/>
        </w:rPr>
        <w:t xml:space="preserve">Fiksni del stroška mora biti proporcionalno razdeljen na stroškovna mesta glede na samo uporabo </w:t>
      </w:r>
      <w:r w:rsidR="009906E1">
        <w:rPr>
          <w:rFonts w:eastAsia="Calibri" w:cs="Arial"/>
          <w:sz w:val="20"/>
          <w:lang w:eastAsia="en-US"/>
        </w:rPr>
        <w:t>posamezne opreme.</w:t>
      </w:r>
      <w:r w:rsidRPr="00D5127F">
        <w:rPr>
          <w:rFonts w:eastAsia="Calibri" w:cs="Arial"/>
          <w:sz w:val="20"/>
          <w:lang w:eastAsia="en-US"/>
        </w:rPr>
        <w:t xml:space="preserve"> </w:t>
      </w:r>
    </w:p>
    <w:p w14:paraId="07245F21" w14:textId="77777777" w:rsidR="00E51151" w:rsidRDefault="00E51151" w:rsidP="00E51151">
      <w:pPr>
        <w:rPr>
          <w:rFonts w:ascii="Calibri" w:hAnsi="Calibri" w:cs="Arial"/>
        </w:rPr>
      </w:pPr>
    </w:p>
    <w:p w14:paraId="65C86E20" w14:textId="3201BC46" w:rsidR="00E51151" w:rsidRDefault="00E51151" w:rsidP="00E51151">
      <w:pPr>
        <w:pStyle w:val="Brezrazmikov"/>
        <w:rPr>
          <w:rFonts w:cs="Arial"/>
          <w:sz w:val="20"/>
        </w:rPr>
      </w:pPr>
      <w:r w:rsidRPr="00521FF7">
        <w:rPr>
          <w:rFonts w:cs="Arial"/>
          <w:sz w:val="20"/>
        </w:rPr>
        <w:t xml:space="preserve">Če se </w:t>
      </w:r>
      <w:r w:rsidR="00D003F9">
        <w:rPr>
          <w:rFonts w:cs="Arial"/>
          <w:sz w:val="20"/>
        </w:rPr>
        <w:t>najemnik</w:t>
      </w:r>
      <w:r w:rsidRPr="00521FF7">
        <w:rPr>
          <w:rFonts w:cs="Arial"/>
          <w:sz w:val="20"/>
        </w:rPr>
        <w:t xml:space="preserve"> ne bo</w:t>
      </w:r>
      <w:r>
        <w:rPr>
          <w:rFonts w:cs="Arial"/>
          <w:sz w:val="20"/>
        </w:rPr>
        <w:t xml:space="preserve"> </w:t>
      </w:r>
      <w:r w:rsidRPr="00521FF7">
        <w:rPr>
          <w:rFonts w:cs="Arial"/>
          <w:sz w:val="20"/>
        </w:rPr>
        <w:t xml:space="preserve"> strinjal z izstavljenim računom</w:t>
      </w:r>
      <w:r>
        <w:rPr>
          <w:rFonts w:cs="Arial"/>
          <w:sz w:val="20"/>
        </w:rPr>
        <w:t xml:space="preserve">, oziroma če račun ne bo sestavljen oziroma opremljen v skladu z določbo iz </w:t>
      </w:r>
      <w:r w:rsidR="005C437F">
        <w:rPr>
          <w:rFonts w:cs="Arial"/>
          <w:sz w:val="20"/>
        </w:rPr>
        <w:t>tega člena</w:t>
      </w:r>
      <w:r w:rsidRPr="00521FF7">
        <w:rPr>
          <w:rFonts w:cs="Arial"/>
          <w:sz w:val="20"/>
        </w:rPr>
        <w:t xml:space="preserve">, ga bo v roku 8 dni po prejemu pisno in z obrazložitvijo v celoti zavrnil, </w:t>
      </w:r>
      <w:r w:rsidR="009906E1">
        <w:rPr>
          <w:rFonts w:cs="Arial"/>
          <w:sz w:val="20"/>
        </w:rPr>
        <w:t xml:space="preserve">najemodajalec </w:t>
      </w:r>
      <w:r w:rsidRPr="00521FF7">
        <w:rPr>
          <w:rFonts w:cs="Arial"/>
          <w:sz w:val="20"/>
        </w:rPr>
        <w:t xml:space="preserve">pa je </w:t>
      </w:r>
      <w:r w:rsidR="005C437F">
        <w:rPr>
          <w:rFonts w:cs="Arial"/>
          <w:sz w:val="20"/>
        </w:rPr>
        <w:t>obvezen</w:t>
      </w:r>
      <w:r w:rsidRPr="00521FF7">
        <w:rPr>
          <w:rFonts w:cs="Arial"/>
          <w:sz w:val="20"/>
        </w:rPr>
        <w:t xml:space="preserve"> izstaviti nov račun z novim datumom. Plačilni rok prične teči z dnem, ko </w:t>
      </w:r>
      <w:r w:rsidR="009906E1">
        <w:rPr>
          <w:rFonts w:cs="Arial"/>
          <w:sz w:val="20"/>
        </w:rPr>
        <w:t xml:space="preserve">najemnik </w:t>
      </w:r>
      <w:r w:rsidRPr="00521FF7">
        <w:rPr>
          <w:rFonts w:cs="Arial"/>
          <w:sz w:val="20"/>
        </w:rPr>
        <w:t xml:space="preserve">prejme in potrdi nov račun. Če </w:t>
      </w:r>
      <w:r w:rsidR="009906E1">
        <w:rPr>
          <w:rFonts w:cs="Arial"/>
          <w:sz w:val="20"/>
        </w:rPr>
        <w:t xml:space="preserve">najemodajalec </w:t>
      </w:r>
      <w:r w:rsidRPr="00521FF7">
        <w:rPr>
          <w:rFonts w:cs="Arial"/>
          <w:sz w:val="20"/>
        </w:rPr>
        <w:t xml:space="preserve">v dogovorjenem roku ne prejme </w:t>
      </w:r>
      <w:r w:rsidR="009906E1">
        <w:rPr>
          <w:rFonts w:cs="Arial"/>
          <w:sz w:val="20"/>
        </w:rPr>
        <w:t>najemnikovega</w:t>
      </w:r>
      <w:r w:rsidRPr="00521FF7">
        <w:rPr>
          <w:rFonts w:cs="Arial"/>
          <w:sz w:val="20"/>
        </w:rPr>
        <w:t xml:space="preserve"> pisnega ugovora z navedbo razlogov za ugovor, se šteje, da je račun s tem dnem v celoti potrjen. </w:t>
      </w:r>
      <w:r w:rsidR="009906E1">
        <w:rPr>
          <w:rFonts w:cs="Arial"/>
          <w:sz w:val="20"/>
        </w:rPr>
        <w:t>Najemnik</w:t>
      </w:r>
      <w:r>
        <w:rPr>
          <w:rFonts w:cs="Arial"/>
          <w:sz w:val="20"/>
        </w:rPr>
        <w:t xml:space="preserve"> </w:t>
      </w:r>
      <w:r w:rsidRPr="00521FF7">
        <w:rPr>
          <w:rFonts w:cs="Arial"/>
          <w:sz w:val="20"/>
        </w:rPr>
        <w:t xml:space="preserve">se v tem primeru obveže plačati pogodbeno ceno za </w:t>
      </w:r>
      <w:r>
        <w:rPr>
          <w:rFonts w:cs="Arial"/>
          <w:sz w:val="20"/>
        </w:rPr>
        <w:t xml:space="preserve">opravljene storitve </w:t>
      </w:r>
      <w:r w:rsidRPr="00521FF7">
        <w:rPr>
          <w:rFonts w:cs="Arial"/>
          <w:sz w:val="20"/>
        </w:rPr>
        <w:t xml:space="preserve"> v roku </w:t>
      </w:r>
      <w:r w:rsidR="005C437F">
        <w:rPr>
          <w:rFonts w:cs="Arial"/>
          <w:sz w:val="20"/>
        </w:rPr>
        <w:t>3</w:t>
      </w:r>
      <w:r w:rsidRPr="00521FF7">
        <w:rPr>
          <w:rFonts w:cs="Arial"/>
          <w:sz w:val="20"/>
        </w:rPr>
        <w:t>0-ih dneh od dneva uradnega prejema pravilno izstavljenega račun</w:t>
      </w:r>
      <w:r w:rsidR="005C437F">
        <w:rPr>
          <w:rFonts w:cs="Arial"/>
          <w:sz w:val="20"/>
        </w:rPr>
        <w:t>a.</w:t>
      </w:r>
    </w:p>
    <w:p w14:paraId="5D95CB97" w14:textId="77777777" w:rsidR="005C437F" w:rsidRPr="00521FF7" w:rsidRDefault="005C437F" w:rsidP="00E51151">
      <w:pPr>
        <w:pStyle w:val="Brezrazmikov"/>
        <w:rPr>
          <w:rFonts w:cs="Arial"/>
          <w:sz w:val="20"/>
        </w:rPr>
      </w:pPr>
    </w:p>
    <w:p w14:paraId="5535A8A7" w14:textId="6964453A" w:rsidR="00E51151" w:rsidRPr="009906E1" w:rsidRDefault="009906E1" w:rsidP="009906E1">
      <w:pPr>
        <w:pStyle w:val="Naslov2"/>
        <w:rPr>
          <w:rFonts w:ascii="Arial" w:eastAsia="Times New Roman" w:hAnsi="Arial" w:cs="Arial"/>
          <w:color w:val="auto"/>
          <w:sz w:val="20"/>
          <w:szCs w:val="20"/>
        </w:rPr>
      </w:pPr>
      <w:r w:rsidRPr="009906E1">
        <w:rPr>
          <w:rFonts w:ascii="Arial" w:eastAsia="Times New Roman" w:hAnsi="Arial" w:cs="Arial"/>
          <w:color w:val="auto"/>
          <w:sz w:val="20"/>
          <w:szCs w:val="20"/>
        </w:rPr>
        <w:t>Najemodajalec</w:t>
      </w:r>
      <w:r w:rsidR="00E51151" w:rsidRPr="009906E1">
        <w:rPr>
          <w:rFonts w:ascii="Arial" w:eastAsia="Times New Roman" w:hAnsi="Arial" w:cs="Arial"/>
          <w:color w:val="auto"/>
          <w:sz w:val="20"/>
          <w:szCs w:val="20"/>
        </w:rPr>
        <w:t xml:space="preserve"> bo v primeru zakasnitve plačila zaračunal </w:t>
      </w:r>
      <w:r w:rsidRPr="009906E1">
        <w:rPr>
          <w:rFonts w:ascii="Arial" w:eastAsia="Times New Roman" w:hAnsi="Arial" w:cs="Arial"/>
          <w:color w:val="auto"/>
          <w:sz w:val="20"/>
          <w:szCs w:val="20"/>
        </w:rPr>
        <w:t>najemniku</w:t>
      </w:r>
      <w:r w:rsidR="00E51151" w:rsidRPr="009906E1">
        <w:rPr>
          <w:rFonts w:ascii="Arial" w:eastAsia="Times New Roman" w:hAnsi="Arial" w:cs="Arial"/>
          <w:color w:val="auto"/>
          <w:sz w:val="20"/>
          <w:szCs w:val="20"/>
        </w:rPr>
        <w:t xml:space="preserve"> zamudne obresti v skladu z veljavnimi predpisi.</w:t>
      </w:r>
    </w:p>
    <w:p w14:paraId="479689A2" w14:textId="77777777" w:rsidR="00E51151" w:rsidRPr="00C41ADC" w:rsidRDefault="00E51151" w:rsidP="00E51151">
      <w:pPr>
        <w:pStyle w:val="Odstavekseznama"/>
        <w:numPr>
          <w:ilvl w:val="0"/>
          <w:numId w:val="3"/>
        </w:numPr>
        <w:jc w:val="center"/>
        <w:rPr>
          <w:rFonts w:ascii="Arial" w:hAnsi="Arial" w:cs="Arial"/>
          <w:sz w:val="20"/>
          <w:szCs w:val="20"/>
        </w:rPr>
      </w:pPr>
      <w:r w:rsidRPr="00C41ADC">
        <w:rPr>
          <w:rFonts w:ascii="Arial" w:hAnsi="Arial" w:cs="Arial"/>
          <w:sz w:val="20"/>
          <w:szCs w:val="20"/>
        </w:rPr>
        <w:t>člen</w:t>
      </w:r>
    </w:p>
    <w:p w14:paraId="245B9C76" w14:textId="77777777" w:rsidR="00C13EB7" w:rsidRDefault="00C13EB7" w:rsidP="00097538">
      <w:pPr>
        <w:rPr>
          <w:rFonts w:cs="Arial"/>
          <w:sz w:val="20"/>
        </w:rPr>
      </w:pPr>
    </w:p>
    <w:p w14:paraId="4F2BD758" w14:textId="627E5A50" w:rsidR="00097538" w:rsidRPr="009906E1" w:rsidRDefault="00097538" w:rsidP="00097538">
      <w:pPr>
        <w:rPr>
          <w:rFonts w:cs="Arial"/>
          <w:sz w:val="20"/>
        </w:rPr>
      </w:pPr>
      <w:r w:rsidRPr="009906E1">
        <w:rPr>
          <w:rFonts w:cs="Arial"/>
          <w:sz w:val="20"/>
        </w:rPr>
        <w:t>Najemnik se obvezuje</w:t>
      </w:r>
      <w:r w:rsidR="00935576">
        <w:rPr>
          <w:rFonts w:cs="Arial"/>
          <w:sz w:val="20"/>
        </w:rPr>
        <w:t>, da bo</w:t>
      </w:r>
      <w:r w:rsidRPr="009906E1">
        <w:rPr>
          <w:rFonts w:cs="Arial"/>
          <w:sz w:val="20"/>
        </w:rPr>
        <w:t>:</w:t>
      </w:r>
    </w:p>
    <w:p w14:paraId="55A022F5" w14:textId="36647A43" w:rsidR="009906E1" w:rsidRPr="009906E1" w:rsidRDefault="009906E1" w:rsidP="009906E1">
      <w:pPr>
        <w:pStyle w:val="Odstavekseznama"/>
        <w:numPr>
          <w:ilvl w:val="0"/>
          <w:numId w:val="15"/>
        </w:numPr>
        <w:rPr>
          <w:rFonts w:ascii="Arial" w:hAnsi="Arial" w:cs="Arial"/>
          <w:sz w:val="20"/>
          <w:szCs w:val="20"/>
        </w:rPr>
      </w:pPr>
      <w:r>
        <w:rPr>
          <w:rFonts w:ascii="Arial" w:hAnsi="Arial" w:cs="Arial"/>
          <w:sz w:val="20"/>
          <w:szCs w:val="20"/>
        </w:rPr>
        <w:t>najemodajalcu</w:t>
      </w:r>
      <w:r w:rsidRPr="00203D99">
        <w:rPr>
          <w:rFonts w:ascii="Arial" w:hAnsi="Arial" w:cs="Arial"/>
          <w:sz w:val="20"/>
          <w:szCs w:val="20"/>
        </w:rPr>
        <w:t xml:space="preserve"> omogočil dostop do lokacije in prostorov</w:t>
      </w:r>
      <w:r w:rsidR="00DE69F5">
        <w:rPr>
          <w:rFonts w:ascii="Arial" w:hAnsi="Arial" w:cs="Arial"/>
          <w:sz w:val="20"/>
          <w:szCs w:val="20"/>
        </w:rPr>
        <w:t>,</w:t>
      </w:r>
      <w:r w:rsidRPr="00203D99">
        <w:rPr>
          <w:rFonts w:ascii="Arial" w:hAnsi="Arial" w:cs="Arial"/>
          <w:sz w:val="20"/>
          <w:szCs w:val="20"/>
        </w:rPr>
        <w:t xml:space="preserve"> kjer se izvajajo storitve</w:t>
      </w:r>
      <w:r>
        <w:rPr>
          <w:rFonts w:ascii="Arial" w:hAnsi="Arial" w:cs="Arial"/>
          <w:sz w:val="20"/>
          <w:szCs w:val="20"/>
        </w:rPr>
        <w:t>,</w:t>
      </w:r>
    </w:p>
    <w:p w14:paraId="5FF12DB9" w14:textId="29F39A83" w:rsidR="00097538" w:rsidRPr="00CF48C9" w:rsidRDefault="00097538" w:rsidP="00CF48C9">
      <w:pPr>
        <w:pStyle w:val="Odstavekseznama"/>
        <w:widowControl w:val="0"/>
        <w:numPr>
          <w:ilvl w:val="0"/>
          <w:numId w:val="15"/>
        </w:numPr>
        <w:suppressAutoHyphens/>
        <w:rPr>
          <w:rFonts w:ascii="Arial" w:hAnsi="Arial" w:cs="Arial"/>
          <w:sz w:val="20"/>
        </w:rPr>
      </w:pPr>
      <w:r w:rsidRPr="00CF48C9">
        <w:rPr>
          <w:rFonts w:ascii="Arial" w:hAnsi="Arial" w:cs="Arial"/>
          <w:sz w:val="20"/>
        </w:rPr>
        <w:t>z najeto opremo ravnal skrbno in strokovno kot dober gospodar, v skladu z navodili za uporabo opreme,</w:t>
      </w:r>
    </w:p>
    <w:p w14:paraId="4273FB7B" w14:textId="28E5CD7A" w:rsidR="00097538" w:rsidRPr="00CF48C9" w:rsidRDefault="00097538" w:rsidP="00CF48C9">
      <w:pPr>
        <w:pStyle w:val="Odstavekseznama"/>
        <w:widowControl w:val="0"/>
        <w:numPr>
          <w:ilvl w:val="0"/>
          <w:numId w:val="15"/>
        </w:numPr>
        <w:suppressAutoHyphens/>
        <w:rPr>
          <w:rFonts w:ascii="Arial" w:hAnsi="Arial" w:cs="Arial"/>
          <w:sz w:val="20"/>
        </w:rPr>
      </w:pPr>
      <w:r w:rsidRPr="00CF48C9">
        <w:rPr>
          <w:rFonts w:ascii="Arial" w:hAnsi="Arial" w:cs="Arial"/>
          <w:sz w:val="20"/>
        </w:rPr>
        <w:t>najemodajalca redno obveščal o vseh nastalih napakah na predmetni opremi,</w:t>
      </w:r>
    </w:p>
    <w:p w14:paraId="2DBAF3C6" w14:textId="1DFE7123" w:rsidR="00097538" w:rsidRPr="00CF48C9" w:rsidRDefault="00097538" w:rsidP="00CF48C9">
      <w:pPr>
        <w:pStyle w:val="Odstavekseznama"/>
        <w:widowControl w:val="0"/>
        <w:numPr>
          <w:ilvl w:val="0"/>
          <w:numId w:val="15"/>
        </w:numPr>
        <w:suppressAutoHyphens/>
        <w:rPr>
          <w:rFonts w:ascii="Arial" w:hAnsi="Arial" w:cs="Arial"/>
          <w:sz w:val="20"/>
        </w:rPr>
      </w:pPr>
      <w:r w:rsidRPr="00CF48C9">
        <w:rPr>
          <w:rFonts w:ascii="Arial" w:hAnsi="Arial" w:cs="Arial"/>
          <w:sz w:val="20"/>
        </w:rPr>
        <w:t>najemodajalcu omogočil nemoteno opravljanje servisnega dela na opremi,</w:t>
      </w:r>
    </w:p>
    <w:p w14:paraId="7826C1AD" w14:textId="38694851" w:rsidR="00097538" w:rsidRPr="00CF48C9" w:rsidRDefault="00097538" w:rsidP="00CF48C9">
      <w:pPr>
        <w:pStyle w:val="Odstavekseznama"/>
        <w:widowControl w:val="0"/>
        <w:numPr>
          <w:ilvl w:val="0"/>
          <w:numId w:val="15"/>
        </w:numPr>
        <w:suppressAutoHyphens/>
        <w:rPr>
          <w:rFonts w:ascii="Arial" w:hAnsi="Arial" w:cs="Arial"/>
          <w:sz w:val="20"/>
        </w:rPr>
      </w:pPr>
      <w:r w:rsidRPr="00CF48C9">
        <w:rPr>
          <w:rFonts w:ascii="Arial" w:hAnsi="Arial" w:cs="Arial"/>
          <w:sz w:val="20"/>
        </w:rPr>
        <w:t xml:space="preserve">vse </w:t>
      </w:r>
      <w:r w:rsidR="00BA4190">
        <w:rPr>
          <w:rFonts w:ascii="Arial" w:hAnsi="Arial" w:cs="Arial"/>
          <w:sz w:val="20"/>
        </w:rPr>
        <w:t>finančne</w:t>
      </w:r>
      <w:r w:rsidRPr="00CF48C9">
        <w:rPr>
          <w:rFonts w:ascii="Arial" w:hAnsi="Arial" w:cs="Arial"/>
          <w:sz w:val="20"/>
        </w:rPr>
        <w:t xml:space="preserve"> obveznosti do najemodajalca poravnal v skladu z določili </w:t>
      </w:r>
      <w:r w:rsidR="00DE69F5">
        <w:rPr>
          <w:rFonts w:ascii="Arial" w:hAnsi="Arial" w:cs="Arial"/>
          <w:sz w:val="20"/>
        </w:rPr>
        <w:t>okvirnega sporazuma</w:t>
      </w:r>
      <w:r w:rsidRPr="00CF48C9">
        <w:rPr>
          <w:rFonts w:ascii="Arial" w:hAnsi="Arial" w:cs="Arial"/>
          <w:sz w:val="20"/>
        </w:rPr>
        <w:t>.</w:t>
      </w:r>
    </w:p>
    <w:p w14:paraId="01E10662" w14:textId="77777777" w:rsidR="00097538" w:rsidRPr="00CF48C9" w:rsidRDefault="00097538" w:rsidP="00CF48C9">
      <w:pPr>
        <w:rPr>
          <w:rFonts w:cs="Arial"/>
          <w:sz w:val="20"/>
        </w:rPr>
      </w:pPr>
    </w:p>
    <w:p w14:paraId="30BE8CE2" w14:textId="3A97473A" w:rsidR="00097538" w:rsidRPr="00EE0E1C" w:rsidRDefault="00097538" w:rsidP="00097538">
      <w:pPr>
        <w:rPr>
          <w:rFonts w:cs="Arial"/>
          <w:sz w:val="20"/>
        </w:rPr>
      </w:pPr>
      <w:r w:rsidRPr="00EE0E1C">
        <w:rPr>
          <w:rFonts w:cs="Arial"/>
          <w:sz w:val="20"/>
        </w:rPr>
        <w:t>Za malomarno ravnanje z opremo se šteje: mehanske poškodbe zunanjih delov opreme za katere ne obstaja nikakršen dvom, da je bila povzročena s strani uporabnika</w:t>
      </w:r>
      <w:r w:rsidR="00935576">
        <w:rPr>
          <w:rFonts w:cs="Arial"/>
          <w:sz w:val="20"/>
        </w:rPr>
        <w:t xml:space="preserve"> </w:t>
      </w:r>
      <w:proofErr w:type="spellStart"/>
      <w:r w:rsidR="00935576">
        <w:rPr>
          <w:rFonts w:cs="Arial"/>
          <w:sz w:val="20"/>
        </w:rPr>
        <w:t>najmenika</w:t>
      </w:r>
      <w:proofErr w:type="spellEnd"/>
      <w:r w:rsidRPr="00EE0E1C">
        <w:rPr>
          <w:rFonts w:cs="Arial"/>
          <w:sz w:val="20"/>
        </w:rPr>
        <w:t>; umazanija, ki je povzročena s sredstvi, ki niso del kopirne tehnike; uporaba nekvalitetnih ali nepravilnih materialov (papir</w:t>
      </w:r>
      <w:r w:rsidR="00243EF5" w:rsidRPr="00EE0E1C">
        <w:rPr>
          <w:rFonts w:cs="Arial"/>
          <w:sz w:val="20"/>
        </w:rPr>
        <w:t xml:space="preserve"> </w:t>
      </w:r>
      <w:r w:rsidR="00935576">
        <w:rPr>
          <w:rFonts w:cs="Arial"/>
          <w:sz w:val="20"/>
        </w:rPr>
        <w:t>ne</w:t>
      </w:r>
      <w:r w:rsidR="00243EF5" w:rsidRPr="00EE0E1C">
        <w:rPr>
          <w:rFonts w:cs="Arial"/>
          <w:sz w:val="20"/>
        </w:rPr>
        <w:t>ustrezne</w:t>
      </w:r>
      <w:r w:rsidRPr="00EE0E1C">
        <w:rPr>
          <w:rFonts w:cs="Arial"/>
          <w:sz w:val="20"/>
        </w:rPr>
        <w:t xml:space="preserve"> </w:t>
      </w:r>
      <w:proofErr w:type="spellStart"/>
      <w:r w:rsidRPr="00EE0E1C">
        <w:rPr>
          <w:rFonts w:cs="Arial"/>
          <w:sz w:val="20"/>
        </w:rPr>
        <w:t>gramature</w:t>
      </w:r>
      <w:proofErr w:type="spellEnd"/>
      <w:r w:rsidRPr="00EE0E1C">
        <w:rPr>
          <w:rFonts w:cs="Arial"/>
          <w:sz w:val="20"/>
        </w:rPr>
        <w:t xml:space="preserve"> ali uporaba kateregakoli materiala, ki ni papir).</w:t>
      </w:r>
    </w:p>
    <w:p w14:paraId="797A9DEE" w14:textId="45AFD8A5" w:rsidR="00097538" w:rsidRDefault="00097538" w:rsidP="00CF48C9">
      <w:pPr>
        <w:pStyle w:val="StyleHeading3Left0cmFirstline0cm"/>
        <w:ind w:left="0"/>
        <w:jc w:val="both"/>
        <w:rPr>
          <w:rFonts w:ascii="Arial" w:eastAsia="Times New Roman" w:hAnsi="Arial" w:cs="Arial"/>
          <w:b w:val="0"/>
          <w:kern w:val="0"/>
          <w:sz w:val="20"/>
          <w:szCs w:val="20"/>
        </w:rPr>
      </w:pPr>
    </w:p>
    <w:p w14:paraId="3FB28C3B" w14:textId="7BED477D" w:rsidR="00CF48C9" w:rsidRDefault="00CF48C9" w:rsidP="00CF48C9">
      <w:pPr>
        <w:spacing w:after="160"/>
        <w:rPr>
          <w:rFonts w:cs="Arial"/>
          <w:sz w:val="20"/>
        </w:rPr>
      </w:pPr>
      <w:r w:rsidRPr="00CF48C9">
        <w:rPr>
          <w:rFonts w:cs="Arial"/>
          <w:sz w:val="20"/>
        </w:rPr>
        <w:t xml:space="preserve">V primeru, da najemodajalec dokaže, da je poškodba ali okvara </w:t>
      </w:r>
      <w:r w:rsidR="00935576">
        <w:rPr>
          <w:rFonts w:cs="Arial"/>
          <w:sz w:val="20"/>
        </w:rPr>
        <w:t>opreme</w:t>
      </w:r>
      <w:r w:rsidRPr="00CF48C9">
        <w:rPr>
          <w:rFonts w:cs="Arial"/>
          <w:sz w:val="20"/>
        </w:rPr>
        <w:t xml:space="preserve"> nastala zaradi malomarnega ravnanja z </w:t>
      </w:r>
      <w:r w:rsidR="00935576">
        <w:rPr>
          <w:rFonts w:cs="Arial"/>
          <w:sz w:val="20"/>
        </w:rPr>
        <w:t>opremo</w:t>
      </w:r>
      <w:r w:rsidRPr="00CF48C9">
        <w:rPr>
          <w:rFonts w:cs="Arial"/>
          <w:sz w:val="20"/>
        </w:rPr>
        <w:t>, ali namerne povzročitve škode na strani najemnika, stroške vzdrževanja krije najemnik.</w:t>
      </w:r>
    </w:p>
    <w:p w14:paraId="07EEE856" w14:textId="77777777" w:rsidR="00C13EB7" w:rsidRPr="00CA7DC5" w:rsidRDefault="00C13EB7" w:rsidP="00C13EB7">
      <w:pPr>
        <w:spacing w:after="160"/>
        <w:rPr>
          <w:sz w:val="20"/>
        </w:rPr>
      </w:pPr>
      <w:r w:rsidRPr="00CA7DC5">
        <w:rPr>
          <w:rFonts w:cs="Arial"/>
          <w:sz w:val="20"/>
        </w:rPr>
        <w:t>Najemnik si pridržuje pravico, da</w:t>
      </w:r>
      <w:r w:rsidRPr="00CA7DC5">
        <w:rPr>
          <w:sz w:val="20"/>
        </w:rPr>
        <w:t xml:space="preserve"> lahko v skladu s svojimi potrebami brezplačno naroči:</w:t>
      </w:r>
    </w:p>
    <w:p w14:paraId="7353D859" w14:textId="77777777" w:rsidR="00C13EB7" w:rsidRPr="00C13EB7" w:rsidRDefault="00C13EB7" w:rsidP="00C13EB7">
      <w:pPr>
        <w:pStyle w:val="Odstavekseznama"/>
        <w:numPr>
          <w:ilvl w:val="0"/>
          <w:numId w:val="37"/>
        </w:numPr>
        <w:spacing w:after="160"/>
        <w:rPr>
          <w:rFonts w:ascii="Arial" w:hAnsi="Arial" w:cs="Arial"/>
          <w:sz w:val="20"/>
        </w:rPr>
      </w:pPr>
      <w:r w:rsidRPr="00C13EB7">
        <w:rPr>
          <w:rFonts w:ascii="Arial" w:hAnsi="Arial" w:cs="Arial"/>
          <w:sz w:val="20"/>
        </w:rPr>
        <w:t>premestitev posamezne opreme na katerokoli lokaciji. Najemodajalec je obvezen izvesti premestitev v roku 5 delovnih dni od naročila;</w:t>
      </w:r>
    </w:p>
    <w:p w14:paraId="729FB581" w14:textId="77777777" w:rsidR="00C13EB7" w:rsidRPr="00C13EB7" w:rsidRDefault="00C13EB7" w:rsidP="00C13EB7">
      <w:pPr>
        <w:pStyle w:val="Odstavekseznama"/>
        <w:numPr>
          <w:ilvl w:val="0"/>
          <w:numId w:val="37"/>
        </w:numPr>
        <w:spacing w:after="160" w:line="259" w:lineRule="auto"/>
        <w:rPr>
          <w:rFonts w:ascii="Arial" w:hAnsi="Arial" w:cs="Arial"/>
          <w:sz w:val="20"/>
        </w:rPr>
      </w:pPr>
      <w:r w:rsidRPr="00C13EB7">
        <w:rPr>
          <w:rFonts w:ascii="Arial" w:hAnsi="Arial" w:cs="Arial"/>
          <w:sz w:val="20"/>
        </w:rPr>
        <w:t>dodajanje dodatne opreme v uporabo (postavitev) na katerikoli lokaciji. Najemodajalec je obvezen izvesti premestitev v roku 20 delovnih dni od naročila;</w:t>
      </w:r>
    </w:p>
    <w:p w14:paraId="74031AB5" w14:textId="77777777" w:rsidR="00C13EB7" w:rsidRDefault="00C13EB7" w:rsidP="00C13EB7">
      <w:pPr>
        <w:pStyle w:val="Odstavekseznama"/>
        <w:numPr>
          <w:ilvl w:val="0"/>
          <w:numId w:val="37"/>
        </w:numPr>
        <w:spacing w:after="160" w:line="259" w:lineRule="auto"/>
        <w:rPr>
          <w:rFonts w:ascii="Arial" w:hAnsi="Arial" w:cs="Arial"/>
          <w:sz w:val="20"/>
        </w:rPr>
      </w:pPr>
      <w:r w:rsidRPr="00C13EB7">
        <w:rPr>
          <w:rFonts w:ascii="Arial" w:hAnsi="Arial" w:cs="Arial"/>
          <w:sz w:val="20"/>
        </w:rPr>
        <w:t>opustitev najema katerekoli opreme z najavo najmanj 30 dni pred opustitvijo.</w:t>
      </w:r>
    </w:p>
    <w:p w14:paraId="218D7C3D" w14:textId="77777777" w:rsidR="001901D7" w:rsidRDefault="001901D7" w:rsidP="001901D7">
      <w:pPr>
        <w:spacing w:after="160" w:line="259" w:lineRule="auto"/>
        <w:rPr>
          <w:rFonts w:cs="Arial"/>
          <w:sz w:val="20"/>
        </w:rPr>
      </w:pPr>
    </w:p>
    <w:p w14:paraId="1DD4BDB4" w14:textId="77777777" w:rsidR="001901D7" w:rsidRPr="001901D7" w:rsidRDefault="001901D7" w:rsidP="001901D7">
      <w:pPr>
        <w:spacing w:after="160" w:line="259" w:lineRule="auto"/>
        <w:rPr>
          <w:rFonts w:cs="Arial"/>
          <w:sz w:val="20"/>
        </w:rPr>
      </w:pPr>
    </w:p>
    <w:p w14:paraId="204356E3" w14:textId="77777777" w:rsidR="001901D7" w:rsidRPr="00C13EB7" w:rsidRDefault="001901D7" w:rsidP="001901D7">
      <w:pPr>
        <w:pStyle w:val="Odstavekseznama"/>
        <w:spacing w:after="160" w:line="259" w:lineRule="auto"/>
        <w:ind w:left="1080"/>
        <w:rPr>
          <w:rFonts w:ascii="Arial" w:hAnsi="Arial" w:cs="Arial"/>
          <w:sz w:val="20"/>
        </w:rPr>
      </w:pPr>
    </w:p>
    <w:p w14:paraId="372DD663" w14:textId="747DDE30" w:rsidR="00097538" w:rsidRDefault="00CF48C9" w:rsidP="00097538">
      <w:pPr>
        <w:pStyle w:val="Odstavekseznama"/>
        <w:numPr>
          <w:ilvl w:val="0"/>
          <w:numId w:val="3"/>
        </w:numPr>
        <w:jc w:val="center"/>
        <w:rPr>
          <w:rFonts w:ascii="Arial" w:hAnsi="Arial" w:cs="Arial"/>
          <w:sz w:val="20"/>
          <w:szCs w:val="20"/>
        </w:rPr>
      </w:pPr>
      <w:r>
        <w:rPr>
          <w:rFonts w:ascii="Arial" w:hAnsi="Arial" w:cs="Arial"/>
          <w:sz w:val="20"/>
          <w:szCs w:val="20"/>
        </w:rPr>
        <w:t>č</w:t>
      </w:r>
      <w:r w:rsidR="00E51151" w:rsidRPr="00F61298">
        <w:rPr>
          <w:rFonts w:ascii="Arial" w:hAnsi="Arial" w:cs="Arial"/>
          <w:sz w:val="20"/>
          <w:szCs w:val="20"/>
        </w:rPr>
        <w:t>len</w:t>
      </w:r>
    </w:p>
    <w:p w14:paraId="5F70E09D" w14:textId="77777777" w:rsidR="001901D7" w:rsidRDefault="001901D7" w:rsidP="00E51151">
      <w:pPr>
        <w:keepNext/>
        <w:keepLines/>
        <w:widowControl w:val="0"/>
        <w:rPr>
          <w:rFonts w:eastAsia="Calibri" w:cs="Arial"/>
          <w:sz w:val="20"/>
          <w:lang w:eastAsia="en-US"/>
        </w:rPr>
      </w:pPr>
    </w:p>
    <w:p w14:paraId="4424F63D" w14:textId="057E7591" w:rsidR="00E51151" w:rsidRPr="00EA55D3" w:rsidRDefault="001901D7" w:rsidP="00E51151">
      <w:pPr>
        <w:keepNext/>
        <w:keepLines/>
        <w:widowControl w:val="0"/>
        <w:rPr>
          <w:rFonts w:eastAsia="Calibri" w:cs="Arial"/>
          <w:sz w:val="20"/>
          <w:lang w:eastAsia="en-US"/>
        </w:rPr>
      </w:pPr>
      <w:r>
        <w:rPr>
          <w:rFonts w:eastAsia="Calibri" w:cs="Arial"/>
          <w:sz w:val="20"/>
          <w:lang w:eastAsia="en-US"/>
        </w:rPr>
        <w:t>N</w:t>
      </w:r>
      <w:r w:rsidR="00313B9E" w:rsidRPr="00EA55D3">
        <w:rPr>
          <w:rFonts w:eastAsia="Calibri" w:cs="Arial"/>
          <w:sz w:val="20"/>
          <w:lang w:eastAsia="en-US"/>
        </w:rPr>
        <w:t>ajemodajalec</w:t>
      </w:r>
      <w:r w:rsidR="00E51151" w:rsidRPr="00EA55D3">
        <w:rPr>
          <w:rFonts w:eastAsia="Calibri" w:cs="Arial"/>
          <w:sz w:val="20"/>
          <w:lang w:eastAsia="en-US"/>
        </w:rPr>
        <w:t xml:space="preserve"> se zaveže, da bo storitve izvrševal strokovno pravilno, kvalitetno v skladu z vsemi tehničnimi predpisi, standardi in normativi, </w:t>
      </w:r>
      <w:r w:rsidR="002B0A5F">
        <w:rPr>
          <w:rFonts w:eastAsia="Calibri" w:cs="Arial"/>
          <w:sz w:val="20"/>
          <w:lang w:eastAsia="en-US"/>
        </w:rPr>
        <w:t>s</w:t>
      </w:r>
      <w:r w:rsidR="005570CF">
        <w:rPr>
          <w:rFonts w:eastAsia="Calibri" w:cs="Arial"/>
          <w:sz w:val="20"/>
          <w:lang w:eastAsia="en-US"/>
        </w:rPr>
        <w:t>p</w:t>
      </w:r>
      <w:r w:rsidR="00313B9E" w:rsidRPr="00EA55D3">
        <w:rPr>
          <w:rFonts w:eastAsia="Calibri" w:cs="Arial"/>
          <w:sz w:val="20"/>
          <w:lang w:eastAsia="en-US"/>
        </w:rPr>
        <w:t>ecifikacijo</w:t>
      </w:r>
      <w:r w:rsidR="00E51151" w:rsidRPr="00EA55D3">
        <w:rPr>
          <w:rFonts w:eastAsia="Calibri" w:cs="Arial"/>
          <w:sz w:val="20"/>
          <w:lang w:eastAsia="en-US"/>
        </w:rPr>
        <w:t xml:space="preserve"> ter ponudbo</w:t>
      </w:r>
      <w:r w:rsidR="00313B9E" w:rsidRPr="00EA55D3">
        <w:rPr>
          <w:rFonts w:eastAsia="Calibri" w:cs="Arial"/>
          <w:sz w:val="20"/>
          <w:lang w:eastAsia="en-US"/>
        </w:rPr>
        <w:t xml:space="preserve"> in predračunom</w:t>
      </w:r>
      <w:r w:rsidR="00E51151" w:rsidRPr="00EA55D3">
        <w:rPr>
          <w:rFonts w:eastAsia="Calibri" w:cs="Arial"/>
          <w:sz w:val="20"/>
          <w:lang w:eastAsia="en-US"/>
        </w:rPr>
        <w:t xml:space="preserve">, ob sodelovanju z </w:t>
      </w:r>
      <w:r w:rsidR="00BF007C">
        <w:rPr>
          <w:rFonts w:eastAsia="Calibri" w:cs="Arial"/>
          <w:sz w:val="20"/>
          <w:lang w:eastAsia="en-US"/>
        </w:rPr>
        <w:t>najemnikom</w:t>
      </w:r>
      <w:r w:rsidR="00E51151" w:rsidRPr="00EA55D3">
        <w:rPr>
          <w:rFonts w:eastAsia="Calibri" w:cs="Arial"/>
          <w:sz w:val="20"/>
          <w:lang w:eastAsia="en-US"/>
        </w:rPr>
        <w:t>.</w:t>
      </w:r>
    </w:p>
    <w:p w14:paraId="59076584" w14:textId="77777777" w:rsidR="00E51151" w:rsidRPr="00EA55D3" w:rsidRDefault="00E51151" w:rsidP="00E51151">
      <w:pPr>
        <w:jc w:val="left"/>
        <w:rPr>
          <w:rFonts w:eastAsia="Calibri" w:cs="Arial"/>
          <w:sz w:val="20"/>
          <w:lang w:eastAsia="en-US"/>
        </w:rPr>
      </w:pPr>
    </w:p>
    <w:p w14:paraId="0BCE4D40" w14:textId="09AD21E8" w:rsidR="00E51151" w:rsidRPr="00EA55D3" w:rsidRDefault="00313B9E" w:rsidP="00E51151">
      <w:pPr>
        <w:jc w:val="left"/>
        <w:rPr>
          <w:rFonts w:eastAsia="Calibri" w:cs="Arial"/>
          <w:sz w:val="20"/>
          <w:lang w:eastAsia="en-US"/>
        </w:rPr>
      </w:pPr>
      <w:r w:rsidRPr="00EA55D3">
        <w:rPr>
          <w:rFonts w:eastAsia="Calibri" w:cs="Arial"/>
          <w:sz w:val="20"/>
          <w:lang w:eastAsia="en-US"/>
        </w:rPr>
        <w:t>Najemodajalec</w:t>
      </w:r>
      <w:r w:rsidR="00E51151" w:rsidRPr="00EA55D3">
        <w:rPr>
          <w:rFonts w:eastAsia="Calibri" w:cs="Arial"/>
          <w:sz w:val="20"/>
          <w:lang w:eastAsia="en-US"/>
        </w:rPr>
        <w:t xml:space="preserve"> se nadalje obvezuje, da bo:</w:t>
      </w:r>
    </w:p>
    <w:p w14:paraId="680CC200" w14:textId="5F1667EB" w:rsidR="00BA4190" w:rsidRPr="00BA4190" w:rsidRDefault="00313B9E" w:rsidP="00E51151">
      <w:pPr>
        <w:pStyle w:val="Odstavekseznama"/>
        <w:numPr>
          <w:ilvl w:val="0"/>
          <w:numId w:val="4"/>
        </w:numPr>
        <w:ind w:left="0" w:firstLine="0"/>
        <w:jc w:val="both"/>
        <w:rPr>
          <w:rFonts w:ascii="Arial" w:eastAsia="Calibri" w:hAnsi="Arial" w:cs="Arial"/>
          <w:sz w:val="20"/>
          <w:szCs w:val="20"/>
          <w:lang w:eastAsia="en-US"/>
        </w:rPr>
      </w:pPr>
      <w:r w:rsidRPr="00EA55D3">
        <w:rPr>
          <w:rFonts w:ascii="Arial" w:hAnsi="Arial" w:cs="Arial"/>
          <w:sz w:val="20"/>
          <w:szCs w:val="20"/>
        </w:rPr>
        <w:t xml:space="preserve">dal v najem </w:t>
      </w:r>
      <w:r w:rsidR="00BA4190">
        <w:rPr>
          <w:rFonts w:ascii="Arial" w:hAnsi="Arial" w:cs="Arial"/>
          <w:sz w:val="20"/>
          <w:szCs w:val="20"/>
        </w:rPr>
        <w:t xml:space="preserve">vso </w:t>
      </w:r>
      <w:r w:rsidRPr="00EA55D3">
        <w:rPr>
          <w:rFonts w:ascii="Arial" w:hAnsi="Arial" w:cs="Arial"/>
          <w:sz w:val="20"/>
          <w:szCs w:val="20"/>
        </w:rPr>
        <w:t xml:space="preserve">opremo, navedeno v 2. členu </w:t>
      </w:r>
      <w:r w:rsidR="00DE69F5">
        <w:rPr>
          <w:rFonts w:ascii="Arial" w:hAnsi="Arial" w:cs="Arial"/>
          <w:sz w:val="20"/>
          <w:szCs w:val="20"/>
        </w:rPr>
        <w:t>okvirnega sporazuma</w:t>
      </w:r>
      <w:r w:rsidRPr="00EA55D3">
        <w:rPr>
          <w:rFonts w:ascii="Arial" w:hAnsi="Arial" w:cs="Arial"/>
          <w:sz w:val="20"/>
          <w:szCs w:val="20"/>
        </w:rPr>
        <w:t xml:space="preserve">, </w:t>
      </w:r>
    </w:p>
    <w:p w14:paraId="64BADE21" w14:textId="37C7BE7F" w:rsidR="00313B9E" w:rsidRPr="00EA55D3" w:rsidRDefault="00BA4190" w:rsidP="00E51151">
      <w:pPr>
        <w:pStyle w:val="Odstavekseznama"/>
        <w:numPr>
          <w:ilvl w:val="0"/>
          <w:numId w:val="4"/>
        </w:numPr>
        <w:ind w:left="0" w:firstLine="0"/>
        <w:jc w:val="both"/>
        <w:rPr>
          <w:rFonts w:ascii="Arial" w:eastAsia="Calibri" w:hAnsi="Arial" w:cs="Arial"/>
          <w:sz w:val="20"/>
          <w:szCs w:val="20"/>
          <w:lang w:eastAsia="en-US"/>
        </w:rPr>
      </w:pPr>
      <w:r>
        <w:rPr>
          <w:rFonts w:ascii="Arial" w:hAnsi="Arial" w:cs="Arial"/>
          <w:sz w:val="20"/>
          <w:szCs w:val="20"/>
        </w:rPr>
        <w:t>dostavil, po</w:t>
      </w:r>
      <w:r w:rsidR="00313B9E" w:rsidRPr="00EA55D3">
        <w:rPr>
          <w:rFonts w:ascii="Arial" w:hAnsi="Arial" w:cs="Arial"/>
          <w:sz w:val="20"/>
          <w:szCs w:val="20"/>
        </w:rPr>
        <w:t>stavil in usposobil</w:t>
      </w:r>
      <w:r>
        <w:rPr>
          <w:rFonts w:ascii="Arial" w:hAnsi="Arial" w:cs="Arial"/>
          <w:sz w:val="20"/>
          <w:szCs w:val="20"/>
        </w:rPr>
        <w:t xml:space="preserve"> opremo</w:t>
      </w:r>
      <w:r w:rsidR="00313B9E" w:rsidRPr="00EA55D3">
        <w:rPr>
          <w:rFonts w:ascii="Arial" w:hAnsi="Arial" w:cs="Arial"/>
          <w:sz w:val="20"/>
          <w:szCs w:val="20"/>
        </w:rPr>
        <w:t xml:space="preserve"> za delovanje,</w:t>
      </w:r>
    </w:p>
    <w:p w14:paraId="4748AFFA" w14:textId="1E4D972D" w:rsidR="00313B9E" w:rsidRPr="00EA55D3" w:rsidRDefault="00313B9E" w:rsidP="00313B9E">
      <w:pPr>
        <w:widowControl w:val="0"/>
        <w:numPr>
          <w:ilvl w:val="0"/>
          <w:numId w:val="4"/>
        </w:numPr>
        <w:suppressAutoHyphens/>
        <w:rPr>
          <w:rFonts w:cs="Arial"/>
          <w:sz w:val="20"/>
        </w:rPr>
      </w:pPr>
      <w:r w:rsidRPr="00EA55D3">
        <w:rPr>
          <w:rFonts w:cs="Arial"/>
          <w:sz w:val="20"/>
        </w:rPr>
        <w:t>zagotovil</w:t>
      </w:r>
      <w:r w:rsidR="00EA55D3">
        <w:rPr>
          <w:rFonts w:cs="Arial"/>
          <w:sz w:val="20"/>
        </w:rPr>
        <w:t xml:space="preserve"> </w:t>
      </w:r>
      <w:r w:rsidRPr="00EA55D3">
        <w:rPr>
          <w:rFonts w:cs="Arial"/>
          <w:sz w:val="20"/>
        </w:rPr>
        <w:t>navodila za uporabo ter uvodno predstavitev delovanja opreme,</w:t>
      </w:r>
    </w:p>
    <w:p w14:paraId="4C94E47F" w14:textId="148CB400" w:rsidR="00313B9E" w:rsidRPr="00EA55D3" w:rsidRDefault="00313B9E" w:rsidP="00313B9E">
      <w:pPr>
        <w:widowControl w:val="0"/>
        <w:numPr>
          <w:ilvl w:val="0"/>
          <w:numId w:val="4"/>
        </w:numPr>
        <w:suppressAutoHyphens/>
        <w:rPr>
          <w:rFonts w:cs="Arial"/>
          <w:sz w:val="20"/>
        </w:rPr>
      </w:pPr>
      <w:r w:rsidRPr="00EA55D3">
        <w:rPr>
          <w:rFonts w:cs="Arial"/>
          <w:sz w:val="20"/>
        </w:rPr>
        <w:t>zagotavlja</w:t>
      </w:r>
      <w:r w:rsidR="00935576">
        <w:rPr>
          <w:rFonts w:cs="Arial"/>
          <w:sz w:val="20"/>
        </w:rPr>
        <w:t>l</w:t>
      </w:r>
      <w:r w:rsidRPr="00EA55D3">
        <w:rPr>
          <w:rFonts w:cs="Arial"/>
          <w:sz w:val="20"/>
        </w:rPr>
        <w:t xml:space="preserve"> kvaliteten in strokoven servis (vzdrževanje) opreme</w:t>
      </w:r>
      <w:r w:rsidR="00BA4190">
        <w:rPr>
          <w:rFonts w:cs="Arial"/>
          <w:sz w:val="20"/>
        </w:rPr>
        <w:t xml:space="preserve">, </w:t>
      </w:r>
      <w:r w:rsidRPr="00EA55D3">
        <w:rPr>
          <w:rFonts w:cs="Arial"/>
          <w:sz w:val="20"/>
        </w:rPr>
        <w:t xml:space="preserve">ki ga bodo izvajali </w:t>
      </w:r>
      <w:r w:rsidR="00935576">
        <w:rPr>
          <w:rFonts w:cs="Arial"/>
          <w:sz w:val="20"/>
        </w:rPr>
        <w:t xml:space="preserve"> </w:t>
      </w:r>
      <w:r w:rsidRPr="00EA55D3">
        <w:rPr>
          <w:rFonts w:cs="Arial"/>
          <w:sz w:val="20"/>
        </w:rPr>
        <w:t>usposobljen</w:t>
      </w:r>
      <w:r w:rsidR="00F00B20">
        <w:rPr>
          <w:rFonts w:cs="Arial"/>
          <w:sz w:val="20"/>
        </w:rPr>
        <w:t>i</w:t>
      </w:r>
      <w:r w:rsidRPr="00EA55D3">
        <w:rPr>
          <w:rFonts w:cs="Arial"/>
          <w:sz w:val="20"/>
        </w:rPr>
        <w:t xml:space="preserve"> serviserj</w:t>
      </w:r>
      <w:r w:rsidR="00F00B20">
        <w:rPr>
          <w:rFonts w:cs="Arial"/>
          <w:sz w:val="20"/>
        </w:rPr>
        <w:t>i</w:t>
      </w:r>
      <w:r w:rsidRPr="00EA55D3">
        <w:rPr>
          <w:rFonts w:cs="Arial"/>
          <w:sz w:val="20"/>
        </w:rPr>
        <w:t xml:space="preserve"> na lokacijah, kjer je oprema nameščena,</w:t>
      </w:r>
    </w:p>
    <w:p w14:paraId="4A0DD15A" w14:textId="49F0A822" w:rsidR="00E51151" w:rsidRPr="00EA55D3" w:rsidRDefault="00E51151" w:rsidP="00E51151">
      <w:pPr>
        <w:pStyle w:val="Odstavekseznama"/>
        <w:numPr>
          <w:ilvl w:val="0"/>
          <w:numId w:val="4"/>
        </w:numPr>
        <w:ind w:left="0" w:firstLine="0"/>
        <w:jc w:val="both"/>
        <w:rPr>
          <w:rFonts w:ascii="Arial" w:eastAsia="Calibri" w:hAnsi="Arial" w:cs="Arial"/>
          <w:sz w:val="20"/>
          <w:szCs w:val="20"/>
          <w:lang w:eastAsia="en-US"/>
        </w:rPr>
      </w:pPr>
      <w:r w:rsidRPr="00EA55D3">
        <w:rPr>
          <w:rFonts w:ascii="Arial" w:eastAsia="Calibri" w:hAnsi="Arial" w:cs="Arial"/>
          <w:sz w:val="20"/>
          <w:szCs w:val="20"/>
          <w:lang w:eastAsia="en-US"/>
        </w:rPr>
        <w:t>vzpostavil nadzorni sistem,</w:t>
      </w:r>
    </w:p>
    <w:p w14:paraId="23775220" w14:textId="2D8F2F51" w:rsidR="00E51151" w:rsidRPr="00EA55D3" w:rsidRDefault="00EA55D3" w:rsidP="00E51151">
      <w:pPr>
        <w:numPr>
          <w:ilvl w:val="0"/>
          <w:numId w:val="4"/>
        </w:numPr>
        <w:spacing w:after="160" w:line="259" w:lineRule="auto"/>
        <w:contextualSpacing/>
        <w:jc w:val="left"/>
        <w:rPr>
          <w:rFonts w:eastAsia="Calibri" w:cs="Arial"/>
          <w:sz w:val="20"/>
          <w:lang w:eastAsia="en-US"/>
        </w:rPr>
      </w:pPr>
      <w:r>
        <w:rPr>
          <w:rFonts w:eastAsia="Calibri" w:cs="Arial"/>
          <w:sz w:val="20"/>
          <w:lang w:eastAsia="en-US"/>
        </w:rPr>
        <w:t xml:space="preserve">zagotavljal in </w:t>
      </w:r>
      <w:r w:rsidR="00E51151" w:rsidRPr="00EA55D3">
        <w:rPr>
          <w:rFonts w:eastAsia="Calibri" w:cs="Arial"/>
          <w:sz w:val="20"/>
          <w:lang w:eastAsia="en-US"/>
        </w:rPr>
        <w:t xml:space="preserve">po potrebi nadgrajeval strojno </w:t>
      </w:r>
      <w:r w:rsidR="002B0A5F">
        <w:rPr>
          <w:rFonts w:eastAsia="Calibri" w:cs="Arial"/>
          <w:sz w:val="20"/>
          <w:lang w:eastAsia="en-US"/>
        </w:rPr>
        <w:t xml:space="preserve">in </w:t>
      </w:r>
      <w:r w:rsidR="00E51151" w:rsidRPr="00EA55D3">
        <w:rPr>
          <w:rFonts w:eastAsia="Calibri" w:cs="Arial"/>
          <w:sz w:val="20"/>
          <w:lang w:eastAsia="en-US"/>
        </w:rPr>
        <w:t>programsko opremo</w:t>
      </w:r>
      <w:r w:rsidR="004E5AAC">
        <w:rPr>
          <w:rFonts w:eastAsia="Calibri" w:cs="Arial"/>
          <w:sz w:val="20"/>
          <w:lang w:eastAsia="en-US"/>
        </w:rPr>
        <w:t>,</w:t>
      </w:r>
    </w:p>
    <w:p w14:paraId="339657DD" w14:textId="3436D99E" w:rsidR="00E51151" w:rsidRPr="003C77E1" w:rsidRDefault="00E51151" w:rsidP="00E51151">
      <w:pPr>
        <w:numPr>
          <w:ilvl w:val="0"/>
          <w:numId w:val="4"/>
        </w:numPr>
        <w:spacing w:after="160" w:line="259" w:lineRule="auto"/>
        <w:contextualSpacing/>
        <w:jc w:val="left"/>
        <w:rPr>
          <w:rFonts w:eastAsia="Calibri" w:cs="Arial"/>
          <w:sz w:val="20"/>
          <w:lang w:eastAsia="en-US"/>
        </w:rPr>
      </w:pPr>
      <w:r w:rsidRPr="003C77E1">
        <w:rPr>
          <w:rFonts w:eastAsia="Calibri" w:cs="Arial"/>
          <w:sz w:val="20"/>
          <w:lang w:eastAsia="en-US"/>
        </w:rPr>
        <w:t>izvajal konfiguriranje programske opreme na podlagi navodil naročnika</w:t>
      </w:r>
      <w:r w:rsidR="004E5AAC">
        <w:rPr>
          <w:rFonts w:eastAsia="Calibri" w:cs="Arial"/>
          <w:sz w:val="20"/>
          <w:lang w:eastAsia="en-US"/>
        </w:rPr>
        <w:t>,</w:t>
      </w:r>
    </w:p>
    <w:p w14:paraId="7AA8417B" w14:textId="47B02193" w:rsidR="003C77E1" w:rsidRPr="003C77E1" w:rsidRDefault="003C77E1" w:rsidP="003C77E1">
      <w:pPr>
        <w:numPr>
          <w:ilvl w:val="0"/>
          <w:numId w:val="4"/>
        </w:numPr>
        <w:contextualSpacing/>
        <w:rPr>
          <w:rFonts w:cs="Arial"/>
          <w:sz w:val="20"/>
        </w:rPr>
      </w:pPr>
      <w:r w:rsidRPr="003C77E1">
        <w:rPr>
          <w:rFonts w:cs="Arial"/>
          <w:sz w:val="20"/>
        </w:rPr>
        <w:t>imel v času trajanja tega okvirnega sporazuma vzpostavljen center za pomoč uporabnikom in da bo vsa komunikacija, vezana na izvajanje prevzetih pogodbenih storitev</w:t>
      </w:r>
      <w:r w:rsidR="00935576">
        <w:rPr>
          <w:rFonts w:cs="Arial"/>
          <w:sz w:val="20"/>
        </w:rPr>
        <w:t xml:space="preserve">, </w:t>
      </w:r>
      <w:r w:rsidRPr="003C77E1">
        <w:rPr>
          <w:rFonts w:cs="Arial"/>
          <w:sz w:val="20"/>
        </w:rPr>
        <w:t>potekala v slovenskem jeziku</w:t>
      </w:r>
      <w:r w:rsidR="004E5AAC">
        <w:rPr>
          <w:rFonts w:cs="Arial"/>
          <w:sz w:val="20"/>
        </w:rPr>
        <w:t>,</w:t>
      </w:r>
    </w:p>
    <w:p w14:paraId="3361A0C0" w14:textId="13815133" w:rsidR="00E51151" w:rsidRPr="00EA55D3" w:rsidRDefault="00E51151" w:rsidP="00E51151">
      <w:pPr>
        <w:numPr>
          <w:ilvl w:val="0"/>
          <w:numId w:val="4"/>
        </w:numPr>
        <w:spacing w:after="160" w:line="259" w:lineRule="auto"/>
        <w:contextualSpacing/>
        <w:jc w:val="left"/>
        <w:rPr>
          <w:rFonts w:eastAsia="Calibri" w:cs="Arial"/>
          <w:sz w:val="20"/>
          <w:lang w:eastAsia="en-US"/>
        </w:rPr>
      </w:pPr>
      <w:r w:rsidRPr="00EA55D3">
        <w:rPr>
          <w:rFonts w:eastAsia="Calibri" w:cs="Arial"/>
          <w:sz w:val="20"/>
          <w:lang w:eastAsia="en-US"/>
        </w:rPr>
        <w:t xml:space="preserve">zagotavljal samodejne sprožitve alarma pri </w:t>
      </w:r>
      <w:r w:rsidR="00EA55D3">
        <w:rPr>
          <w:rFonts w:eastAsia="Calibri" w:cs="Arial"/>
          <w:sz w:val="20"/>
          <w:lang w:eastAsia="en-US"/>
        </w:rPr>
        <w:t>najemniku</w:t>
      </w:r>
      <w:r w:rsidRPr="00EA55D3">
        <w:rPr>
          <w:rFonts w:eastAsia="Calibri" w:cs="Arial"/>
          <w:sz w:val="20"/>
          <w:lang w:eastAsia="en-US"/>
        </w:rPr>
        <w:t xml:space="preserve"> za naročilo </w:t>
      </w:r>
      <w:proofErr w:type="spellStart"/>
      <w:r w:rsidRPr="00EA55D3">
        <w:rPr>
          <w:rFonts w:eastAsia="Calibri" w:cs="Arial"/>
          <w:sz w:val="20"/>
          <w:lang w:eastAsia="en-US"/>
        </w:rPr>
        <w:t>tonerjev</w:t>
      </w:r>
      <w:proofErr w:type="spellEnd"/>
      <w:r w:rsidR="004E5AAC">
        <w:rPr>
          <w:rFonts w:eastAsia="Calibri" w:cs="Arial"/>
          <w:sz w:val="20"/>
          <w:lang w:eastAsia="en-US"/>
        </w:rPr>
        <w:t>,</w:t>
      </w:r>
    </w:p>
    <w:p w14:paraId="4360B10E" w14:textId="316BAB4B" w:rsidR="00E51151" w:rsidRPr="00EA55D3" w:rsidRDefault="00E51151" w:rsidP="00E51151">
      <w:pPr>
        <w:numPr>
          <w:ilvl w:val="0"/>
          <w:numId w:val="4"/>
        </w:numPr>
        <w:spacing w:after="160" w:line="259" w:lineRule="auto"/>
        <w:contextualSpacing/>
        <w:jc w:val="left"/>
        <w:rPr>
          <w:rFonts w:eastAsia="Calibri" w:cs="Arial"/>
          <w:sz w:val="20"/>
          <w:lang w:eastAsia="en-US"/>
        </w:rPr>
      </w:pPr>
      <w:r w:rsidRPr="00EA55D3">
        <w:rPr>
          <w:rFonts w:eastAsia="Calibri" w:cs="Arial"/>
          <w:sz w:val="20"/>
          <w:lang w:eastAsia="en-US"/>
        </w:rPr>
        <w:t xml:space="preserve">upravljal z novimi in starimi </w:t>
      </w:r>
      <w:proofErr w:type="spellStart"/>
      <w:r w:rsidRPr="00EA55D3">
        <w:rPr>
          <w:rFonts w:eastAsia="Calibri" w:cs="Arial"/>
          <w:sz w:val="20"/>
          <w:lang w:eastAsia="en-US"/>
        </w:rPr>
        <w:t>tonerji</w:t>
      </w:r>
      <w:proofErr w:type="spellEnd"/>
      <w:r w:rsidRPr="00EA55D3">
        <w:rPr>
          <w:rFonts w:eastAsia="Calibri" w:cs="Arial"/>
          <w:sz w:val="20"/>
          <w:lang w:eastAsia="en-US"/>
        </w:rPr>
        <w:t xml:space="preserve"> (dostava in odvoz)</w:t>
      </w:r>
      <w:r w:rsidR="004E5AAC">
        <w:rPr>
          <w:rFonts w:eastAsia="Calibri" w:cs="Arial"/>
          <w:sz w:val="20"/>
          <w:lang w:eastAsia="en-US"/>
        </w:rPr>
        <w:t>,</w:t>
      </w:r>
    </w:p>
    <w:p w14:paraId="6F752E9D" w14:textId="04D9458B" w:rsidR="00E51151" w:rsidRPr="00EA55D3" w:rsidRDefault="00E51151" w:rsidP="00E51151">
      <w:pPr>
        <w:numPr>
          <w:ilvl w:val="0"/>
          <w:numId w:val="4"/>
        </w:numPr>
        <w:spacing w:after="160" w:line="259" w:lineRule="auto"/>
        <w:contextualSpacing/>
        <w:jc w:val="left"/>
        <w:rPr>
          <w:rFonts w:eastAsia="Calibri" w:cs="Arial"/>
          <w:sz w:val="20"/>
          <w:lang w:eastAsia="en-US"/>
        </w:rPr>
      </w:pPr>
      <w:r w:rsidRPr="00EA55D3">
        <w:rPr>
          <w:rFonts w:eastAsia="Calibri" w:cs="Arial"/>
          <w:sz w:val="20"/>
          <w:lang w:eastAsia="en-US"/>
        </w:rPr>
        <w:t xml:space="preserve">dostavljal originalne </w:t>
      </w:r>
      <w:proofErr w:type="spellStart"/>
      <w:r w:rsidRPr="00EA55D3">
        <w:rPr>
          <w:rFonts w:eastAsia="Calibri" w:cs="Arial"/>
          <w:sz w:val="20"/>
          <w:lang w:eastAsia="en-US"/>
        </w:rPr>
        <w:t>tonerje</w:t>
      </w:r>
      <w:proofErr w:type="spellEnd"/>
      <w:r w:rsidRPr="00EA55D3">
        <w:rPr>
          <w:rFonts w:eastAsia="Calibri" w:cs="Arial"/>
          <w:sz w:val="20"/>
          <w:lang w:eastAsia="en-US"/>
        </w:rPr>
        <w:t xml:space="preserve"> </w:t>
      </w:r>
      <w:r w:rsidR="00EA55D3">
        <w:rPr>
          <w:rFonts w:eastAsia="Calibri" w:cs="Arial"/>
          <w:sz w:val="20"/>
          <w:lang w:eastAsia="en-US"/>
        </w:rPr>
        <w:t xml:space="preserve">in drug potrošni material </w:t>
      </w:r>
      <w:r w:rsidRPr="00EA55D3">
        <w:rPr>
          <w:rFonts w:eastAsia="Calibri" w:cs="Arial"/>
          <w:sz w:val="20"/>
          <w:lang w:eastAsia="en-US"/>
        </w:rPr>
        <w:t>v roku dveh delovnih dni od sprožitve alarma</w:t>
      </w:r>
      <w:r w:rsidR="00EA55D3">
        <w:rPr>
          <w:rFonts w:eastAsia="Calibri" w:cs="Arial"/>
          <w:sz w:val="20"/>
          <w:lang w:eastAsia="en-US"/>
        </w:rPr>
        <w:t>, oz. prejema naročila</w:t>
      </w:r>
      <w:r w:rsidRPr="00EA55D3">
        <w:rPr>
          <w:rFonts w:eastAsia="Calibri" w:cs="Arial"/>
          <w:sz w:val="20"/>
          <w:lang w:eastAsia="en-US"/>
        </w:rPr>
        <w:t>;</w:t>
      </w:r>
    </w:p>
    <w:p w14:paraId="0C483A49" w14:textId="77777777" w:rsidR="004E5AAC" w:rsidRPr="004E5AAC" w:rsidRDefault="00E51151" w:rsidP="004E5AAC">
      <w:pPr>
        <w:widowControl w:val="0"/>
        <w:numPr>
          <w:ilvl w:val="0"/>
          <w:numId w:val="4"/>
        </w:numPr>
        <w:suppressAutoHyphens/>
        <w:spacing w:after="160" w:line="259" w:lineRule="auto"/>
        <w:contextualSpacing/>
        <w:jc w:val="left"/>
        <w:rPr>
          <w:rFonts w:cs="Arial"/>
          <w:sz w:val="20"/>
        </w:rPr>
      </w:pPr>
      <w:r w:rsidRPr="004E5AAC">
        <w:rPr>
          <w:rFonts w:eastAsia="Calibri" w:cs="Arial"/>
          <w:sz w:val="20"/>
          <w:lang w:eastAsia="en-US"/>
        </w:rPr>
        <w:t>zagotavljal s strani proizvajalca predpisane rezervne dele in potrošni material;</w:t>
      </w:r>
    </w:p>
    <w:p w14:paraId="1C017954" w14:textId="15F25233" w:rsidR="00EA55D3" w:rsidRPr="004E5AAC" w:rsidRDefault="00E51151" w:rsidP="004E5AAC">
      <w:pPr>
        <w:widowControl w:val="0"/>
        <w:numPr>
          <w:ilvl w:val="0"/>
          <w:numId w:val="4"/>
        </w:numPr>
        <w:suppressAutoHyphens/>
        <w:spacing w:after="160" w:line="259" w:lineRule="auto"/>
        <w:contextualSpacing/>
        <w:jc w:val="left"/>
        <w:rPr>
          <w:rFonts w:cs="Arial"/>
          <w:sz w:val="20"/>
        </w:rPr>
      </w:pPr>
      <w:r w:rsidRPr="004E5AAC">
        <w:rPr>
          <w:rFonts w:eastAsia="Calibri" w:cs="Arial"/>
          <w:sz w:val="20"/>
          <w:lang w:eastAsia="en-US"/>
        </w:rPr>
        <w:t>razpolagal z zalogo potrošnega materiala</w:t>
      </w:r>
      <w:r w:rsidR="00EA55D3" w:rsidRPr="004E5AAC">
        <w:rPr>
          <w:rFonts w:eastAsia="Calibri" w:cs="Arial"/>
          <w:sz w:val="20"/>
          <w:lang w:eastAsia="en-US"/>
        </w:rPr>
        <w:t xml:space="preserve"> in</w:t>
      </w:r>
      <w:r w:rsidRPr="004E5AAC">
        <w:rPr>
          <w:rFonts w:eastAsia="Calibri" w:cs="Arial"/>
          <w:sz w:val="20"/>
          <w:lang w:eastAsia="en-US"/>
        </w:rPr>
        <w:t xml:space="preserve"> rezervnih delov</w:t>
      </w:r>
      <w:r w:rsidR="00EA55D3" w:rsidRPr="004E5AAC">
        <w:rPr>
          <w:rFonts w:eastAsia="Calibri" w:cs="Arial"/>
          <w:sz w:val="20"/>
          <w:lang w:eastAsia="en-US"/>
        </w:rPr>
        <w:t>,</w:t>
      </w:r>
      <w:r w:rsidRPr="004E5AAC">
        <w:rPr>
          <w:rFonts w:eastAsia="Calibri" w:cs="Arial"/>
          <w:sz w:val="20"/>
          <w:lang w:eastAsia="en-US"/>
        </w:rPr>
        <w:t xml:space="preserve"> </w:t>
      </w:r>
    </w:p>
    <w:p w14:paraId="6FE62455" w14:textId="7B71B64F" w:rsidR="00E51151" w:rsidRPr="00EA55D3" w:rsidRDefault="00E51151" w:rsidP="00E51151">
      <w:pPr>
        <w:numPr>
          <w:ilvl w:val="0"/>
          <w:numId w:val="4"/>
        </w:numPr>
        <w:spacing w:after="160" w:line="259" w:lineRule="auto"/>
        <w:contextualSpacing/>
        <w:jc w:val="left"/>
        <w:rPr>
          <w:rFonts w:eastAsia="Calibri" w:cs="Arial"/>
          <w:sz w:val="20"/>
          <w:lang w:eastAsia="en-US"/>
        </w:rPr>
      </w:pPr>
      <w:r w:rsidRPr="00EA55D3">
        <w:rPr>
          <w:rFonts w:eastAsia="Calibri" w:cs="Arial"/>
          <w:sz w:val="20"/>
          <w:lang w:eastAsia="en-US"/>
        </w:rPr>
        <w:t>takoj pisno opozoril n</w:t>
      </w:r>
      <w:r w:rsidR="004E5AAC">
        <w:rPr>
          <w:rFonts w:eastAsia="Calibri" w:cs="Arial"/>
          <w:sz w:val="20"/>
          <w:lang w:eastAsia="en-US"/>
        </w:rPr>
        <w:t>ajemnika</w:t>
      </w:r>
      <w:r w:rsidRPr="00EA55D3">
        <w:rPr>
          <w:rFonts w:eastAsia="Calibri" w:cs="Arial"/>
          <w:sz w:val="20"/>
          <w:lang w:eastAsia="en-US"/>
        </w:rPr>
        <w:t xml:space="preserve"> na okoliščine, ki bi lahko otežile ali onemogočile kvalitetno in pravilno izvedbo storitev.</w:t>
      </w:r>
    </w:p>
    <w:p w14:paraId="77C2C372" w14:textId="05D0F217" w:rsidR="00141C00" w:rsidRPr="00EA55D3" w:rsidRDefault="00141C00" w:rsidP="00141C00">
      <w:pPr>
        <w:spacing w:after="160" w:line="259" w:lineRule="auto"/>
        <w:contextualSpacing/>
        <w:jc w:val="left"/>
        <w:rPr>
          <w:rFonts w:eastAsia="Calibri" w:cs="Arial"/>
          <w:sz w:val="20"/>
          <w:lang w:eastAsia="en-US"/>
        </w:rPr>
      </w:pPr>
    </w:p>
    <w:p w14:paraId="37852CF3" w14:textId="22C86A85" w:rsidR="00141C00" w:rsidRPr="00EA55D3" w:rsidRDefault="00141C00" w:rsidP="00141C00">
      <w:pPr>
        <w:spacing w:after="160"/>
        <w:rPr>
          <w:rFonts w:eastAsia="Calibri" w:cs="Arial"/>
          <w:sz w:val="20"/>
          <w:lang w:eastAsia="en-US"/>
        </w:rPr>
      </w:pPr>
      <w:r w:rsidRPr="00EA55D3">
        <w:rPr>
          <w:rFonts w:eastAsia="Calibri" w:cs="Arial"/>
          <w:sz w:val="20"/>
          <w:lang w:eastAsia="en-US"/>
        </w:rPr>
        <w:t xml:space="preserve">Najemodajalec prevzame vso materialno odgovornost za morebitno škodo na </w:t>
      </w:r>
      <w:r w:rsidR="00EA55D3" w:rsidRPr="00EA55D3">
        <w:rPr>
          <w:rFonts w:eastAsia="Calibri" w:cs="Arial"/>
          <w:sz w:val="20"/>
          <w:lang w:eastAsia="en-US"/>
        </w:rPr>
        <w:t>opremi</w:t>
      </w:r>
      <w:r w:rsidRPr="00EA55D3">
        <w:rPr>
          <w:rFonts w:eastAsia="Calibri" w:cs="Arial"/>
          <w:sz w:val="20"/>
          <w:lang w:eastAsia="en-US"/>
        </w:rPr>
        <w:t xml:space="preserve">, ki bi nastala zaradi nestrokovne namestitve ali </w:t>
      </w:r>
      <w:r w:rsidR="00EA55D3" w:rsidRPr="00EA55D3">
        <w:rPr>
          <w:rFonts w:eastAsia="Calibri" w:cs="Arial"/>
          <w:sz w:val="20"/>
          <w:lang w:eastAsia="en-US"/>
        </w:rPr>
        <w:t>vzdrževanja opreme</w:t>
      </w:r>
      <w:r w:rsidRPr="00EA55D3">
        <w:rPr>
          <w:rFonts w:eastAsia="Calibri" w:cs="Arial"/>
          <w:sz w:val="20"/>
          <w:lang w:eastAsia="en-US"/>
        </w:rPr>
        <w:t xml:space="preserve"> ali nekvalitetne dobave blaga (</w:t>
      </w:r>
      <w:proofErr w:type="spellStart"/>
      <w:r w:rsidRPr="00EA55D3">
        <w:rPr>
          <w:rFonts w:eastAsia="Calibri" w:cs="Arial"/>
          <w:sz w:val="20"/>
          <w:lang w:eastAsia="en-US"/>
        </w:rPr>
        <w:t>tonerji</w:t>
      </w:r>
      <w:proofErr w:type="spellEnd"/>
      <w:r w:rsidRPr="00EA55D3">
        <w:rPr>
          <w:rFonts w:eastAsia="Calibri" w:cs="Arial"/>
          <w:sz w:val="20"/>
          <w:lang w:eastAsia="en-US"/>
        </w:rPr>
        <w:t>, potrošni material, rezervni deli) po te</w:t>
      </w:r>
      <w:r w:rsidR="00EA55D3" w:rsidRPr="00EA55D3">
        <w:rPr>
          <w:rFonts w:eastAsia="Calibri" w:cs="Arial"/>
          <w:sz w:val="20"/>
          <w:lang w:eastAsia="en-US"/>
        </w:rPr>
        <w:t>m okvirnem sporazumu</w:t>
      </w:r>
      <w:r w:rsidRPr="00EA55D3">
        <w:rPr>
          <w:rFonts w:eastAsia="Calibri" w:cs="Arial"/>
          <w:sz w:val="20"/>
          <w:lang w:eastAsia="en-US"/>
        </w:rPr>
        <w:t xml:space="preserve">, ki bi bila v nasprotju z navodili in predpisi, ki jih določa proizvajalec </w:t>
      </w:r>
      <w:r w:rsidR="00EA55D3" w:rsidRPr="00EA55D3">
        <w:rPr>
          <w:rFonts w:eastAsia="Calibri" w:cs="Arial"/>
          <w:sz w:val="20"/>
          <w:lang w:eastAsia="en-US"/>
        </w:rPr>
        <w:t>opreme.</w:t>
      </w:r>
    </w:p>
    <w:p w14:paraId="6D2EBCAB" w14:textId="4AF6E464" w:rsidR="00EA55D3" w:rsidRPr="00EA55D3" w:rsidRDefault="00EA55D3" w:rsidP="00EA55D3">
      <w:pPr>
        <w:pStyle w:val="Odstavekseznama"/>
        <w:numPr>
          <w:ilvl w:val="0"/>
          <w:numId w:val="3"/>
        </w:numPr>
        <w:jc w:val="center"/>
        <w:rPr>
          <w:rFonts w:ascii="Arial" w:hAnsi="Arial" w:cs="Arial"/>
          <w:sz w:val="20"/>
        </w:rPr>
      </w:pPr>
      <w:r w:rsidRPr="00EA55D3">
        <w:rPr>
          <w:rFonts w:ascii="Arial" w:hAnsi="Arial" w:cs="Arial"/>
          <w:sz w:val="20"/>
        </w:rPr>
        <w:t>člen</w:t>
      </w:r>
    </w:p>
    <w:p w14:paraId="70224144" w14:textId="77777777" w:rsidR="00EA55D3" w:rsidRPr="00EA55D3" w:rsidRDefault="00EA55D3" w:rsidP="00935576">
      <w:pPr>
        <w:spacing w:after="160" w:line="259" w:lineRule="auto"/>
        <w:contextualSpacing/>
        <w:rPr>
          <w:rFonts w:eastAsia="Calibri" w:cs="Arial"/>
          <w:sz w:val="20"/>
          <w:lang w:eastAsia="en-US"/>
        </w:rPr>
      </w:pPr>
    </w:p>
    <w:p w14:paraId="07D9AC2F" w14:textId="6DD66BC9" w:rsidR="00A81291" w:rsidRPr="00B26CA0" w:rsidRDefault="00852412" w:rsidP="00935576">
      <w:pPr>
        <w:rPr>
          <w:rFonts w:cs="Arial"/>
          <w:sz w:val="20"/>
        </w:rPr>
      </w:pPr>
      <w:r w:rsidRPr="00B26CA0">
        <w:rPr>
          <w:rFonts w:cs="Arial"/>
          <w:sz w:val="20"/>
        </w:rPr>
        <w:t>Najemodajalec</w:t>
      </w:r>
      <w:r w:rsidR="00A81291" w:rsidRPr="00B26CA0">
        <w:rPr>
          <w:rFonts w:cs="Arial"/>
          <w:sz w:val="20"/>
        </w:rPr>
        <w:t xml:space="preserve"> mora </w:t>
      </w:r>
      <w:r w:rsidRPr="00B26CA0">
        <w:rPr>
          <w:rFonts w:cs="Arial"/>
          <w:sz w:val="20"/>
        </w:rPr>
        <w:t xml:space="preserve">dobaviti in </w:t>
      </w:r>
      <w:r w:rsidR="00A81291" w:rsidRPr="00B26CA0">
        <w:rPr>
          <w:rFonts w:cs="Arial"/>
          <w:sz w:val="20"/>
        </w:rPr>
        <w:t xml:space="preserve">postaviti opremo v prvem odstavku </w:t>
      </w:r>
      <w:r w:rsidRPr="00B26CA0">
        <w:rPr>
          <w:rFonts w:cs="Arial"/>
          <w:sz w:val="20"/>
        </w:rPr>
        <w:t>2.</w:t>
      </w:r>
      <w:r w:rsidR="00A81291" w:rsidRPr="00B26CA0">
        <w:rPr>
          <w:rFonts w:cs="Arial"/>
          <w:sz w:val="20"/>
        </w:rPr>
        <w:t xml:space="preserve"> člena </w:t>
      </w:r>
      <w:r w:rsidRPr="00B26CA0">
        <w:rPr>
          <w:rFonts w:cs="Arial"/>
          <w:sz w:val="20"/>
        </w:rPr>
        <w:t xml:space="preserve"> tega okvirnega sporazuma </w:t>
      </w:r>
      <w:r w:rsidR="00A81291" w:rsidRPr="00B26CA0">
        <w:rPr>
          <w:rFonts w:cs="Arial"/>
          <w:sz w:val="20"/>
        </w:rPr>
        <w:t xml:space="preserve">navedene lokacije in jih pripraviti za delovanje v 45 dneh od </w:t>
      </w:r>
      <w:r w:rsidRPr="00B26CA0">
        <w:rPr>
          <w:rFonts w:cs="Arial"/>
          <w:sz w:val="20"/>
        </w:rPr>
        <w:t xml:space="preserve">obojestranskega </w:t>
      </w:r>
      <w:r w:rsidR="00A81291" w:rsidRPr="00B26CA0">
        <w:rPr>
          <w:rFonts w:cs="Arial"/>
          <w:sz w:val="20"/>
        </w:rPr>
        <w:t xml:space="preserve">podpisa okvirnega sporazuma. </w:t>
      </w:r>
    </w:p>
    <w:p w14:paraId="20B07DFD" w14:textId="77777777" w:rsidR="00A81291" w:rsidRPr="00B26CA0" w:rsidRDefault="00A81291" w:rsidP="009355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Calibri" w:cs="Arial"/>
          <w:sz w:val="20"/>
          <w:lang w:eastAsia="en-US"/>
        </w:rPr>
      </w:pPr>
    </w:p>
    <w:p w14:paraId="76418325" w14:textId="3EA7290D" w:rsidR="00807AD7" w:rsidRPr="00B26CA0" w:rsidRDefault="00807AD7" w:rsidP="00935576">
      <w:pPr>
        <w:keepLines/>
        <w:autoSpaceDE w:val="0"/>
        <w:autoSpaceDN w:val="0"/>
        <w:adjustRightInd w:val="0"/>
        <w:rPr>
          <w:rFonts w:eastAsia="Calibri" w:cs="Arial"/>
          <w:bCs/>
          <w:sz w:val="20"/>
          <w:lang w:eastAsia="en-US"/>
        </w:rPr>
      </w:pPr>
      <w:r w:rsidRPr="00B26CA0">
        <w:rPr>
          <w:rFonts w:eastAsia="Calibri" w:cs="Arial"/>
          <w:sz w:val="20"/>
          <w:lang w:eastAsia="en-US"/>
        </w:rPr>
        <w:t>Dobava</w:t>
      </w:r>
      <w:r w:rsidR="00852412" w:rsidRPr="00B26CA0">
        <w:rPr>
          <w:rFonts w:eastAsia="Calibri" w:cs="Arial"/>
          <w:sz w:val="20"/>
          <w:lang w:eastAsia="en-US"/>
        </w:rPr>
        <w:t>, postavitev opreme ter priprava za njeno delovanje</w:t>
      </w:r>
      <w:r w:rsidRPr="00B26CA0">
        <w:rPr>
          <w:rFonts w:eastAsia="Calibri" w:cs="Arial"/>
          <w:sz w:val="20"/>
          <w:lang w:eastAsia="en-US"/>
        </w:rPr>
        <w:t xml:space="preserve"> se izvede na delovni dan, od ponedeljka do petka, v času med 8.00 in 14.00 uro. Točen termin glede na prejeto obvestilo najemodajalca določi skrbnik </w:t>
      </w:r>
      <w:r w:rsidR="00DE69F5">
        <w:rPr>
          <w:rFonts w:eastAsia="Calibri" w:cs="Arial"/>
          <w:sz w:val="20"/>
          <w:lang w:eastAsia="en-US"/>
        </w:rPr>
        <w:t>okvirnega sporazuma</w:t>
      </w:r>
      <w:r w:rsidRPr="00B26CA0">
        <w:rPr>
          <w:rFonts w:eastAsia="Calibri" w:cs="Arial"/>
          <w:sz w:val="20"/>
          <w:lang w:eastAsia="en-US"/>
        </w:rPr>
        <w:t xml:space="preserve"> s strani najemnika. </w:t>
      </w:r>
    </w:p>
    <w:p w14:paraId="378818F4" w14:textId="77777777" w:rsidR="00B26CA0" w:rsidRDefault="00B26CA0" w:rsidP="00935576">
      <w:pPr>
        <w:keepLines/>
        <w:autoSpaceDE w:val="0"/>
        <w:autoSpaceDN w:val="0"/>
        <w:adjustRightInd w:val="0"/>
        <w:rPr>
          <w:rFonts w:eastAsia="Calibri" w:cs="Arial"/>
          <w:bCs/>
          <w:sz w:val="20"/>
          <w:lang w:eastAsia="en-US"/>
        </w:rPr>
      </w:pPr>
    </w:p>
    <w:p w14:paraId="4A511AB3" w14:textId="2B88BB59" w:rsidR="00807AD7" w:rsidRPr="00B26CA0" w:rsidRDefault="00807AD7" w:rsidP="00935576">
      <w:pPr>
        <w:keepLines/>
        <w:autoSpaceDE w:val="0"/>
        <w:autoSpaceDN w:val="0"/>
        <w:adjustRightInd w:val="0"/>
        <w:rPr>
          <w:rFonts w:eastAsia="Calibri" w:cs="Arial"/>
          <w:sz w:val="20"/>
          <w:lang w:eastAsia="en-US"/>
        </w:rPr>
      </w:pPr>
      <w:r w:rsidRPr="00B26CA0">
        <w:rPr>
          <w:rFonts w:eastAsia="Calibri" w:cs="Arial"/>
          <w:bCs/>
          <w:sz w:val="20"/>
          <w:lang w:eastAsia="en-US"/>
        </w:rPr>
        <w:t>Najemodajalec</w:t>
      </w:r>
      <w:r w:rsidRPr="00B26CA0">
        <w:rPr>
          <w:rFonts w:eastAsia="Calibri" w:cs="Arial"/>
          <w:sz w:val="20"/>
          <w:lang w:eastAsia="en-US"/>
        </w:rPr>
        <w:t xml:space="preserve"> mora ob dobavi </w:t>
      </w:r>
      <w:r w:rsidR="00852412" w:rsidRPr="00B26CA0">
        <w:rPr>
          <w:rFonts w:eastAsia="Calibri" w:cs="Arial"/>
          <w:sz w:val="20"/>
          <w:lang w:eastAsia="en-US"/>
        </w:rPr>
        <w:t>opreme</w:t>
      </w:r>
      <w:r w:rsidRPr="00B26CA0">
        <w:rPr>
          <w:rFonts w:eastAsia="Calibri" w:cs="Arial"/>
          <w:sz w:val="20"/>
          <w:lang w:eastAsia="en-US"/>
        </w:rPr>
        <w:t xml:space="preserve"> najemniku za dobavljen</w:t>
      </w:r>
      <w:r w:rsidR="00852412" w:rsidRPr="00B26CA0">
        <w:rPr>
          <w:rFonts w:eastAsia="Calibri" w:cs="Arial"/>
          <w:sz w:val="20"/>
          <w:lang w:eastAsia="en-US"/>
        </w:rPr>
        <w:t xml:space="preserve">o opremo </w:t>
      </w:r>
      <w:r w:rsidRPr="00B26CA0">
        <w:rPr>
          <w:rFonts w:eastAsia="Calibri" w:cs="Arial"/>
          <w:sz w:val="20"/>
          <w:lang w:eastAsia="en-US"/>
        </w:rPr>
        <w:t xml:space="preserve">predložiti </w:t>
      </w:r>
      <w:r w:rsidR="00B26CA0" w:rsidRPr="00B26CA0">
        <w:rPr>
          <w:rFonts w:eastAsia="Calibri" w:cs="Arial"/>
          <w:sz w:val="20"/>
          <w:lang w:eastAsia="en-US"/>
        </w:rPr>
        <w:t>tehnično dokumentacijo</w:t>
      </w:r>
      <w:r w:rsidRPr="00B26CA0">
        <w:rPr>
          <w:rFonts w:eastAsia="Calibri" w:cs="Arial"/>
          <w:sz w:val="20"/>
          <w:lang w:eastAsia="en-US"/>
        </w:rPr>
        <w:t xml:space="preserve"> in navodila za uporabo v slovenskem jeziku</w:t>
      </w:r>
      <w:r w:rsidRPr="00B26CA0">
        <w:rPr>
          <w:rFonts w:eastAsia="Calibri" w:cs="Arial"/>
          <w:i/>
          <w:sz w:val="20"/>
          <w:lang w:eastAsia="en-US"/>
        </w:rPr>
        <w:t>.</w:t>
      </w:r>
      <w:r w:rsidRPr="00B26CA0">
        <w:rPr>
          <w:rFonts w:eastAsia="Calibri" w:cs="Arial"/>
          <w:sz w:val="20"/>
          <w:lang w:eastAsia="en-US"/>
        </w:rPr>
        <w:t xml:space="preserve"> </w:t>
      </w:r>
    </w:p>
    <w:p w14:paraId="4BB82D7F" w14:textId="77777777" w:rsidR="00B26CA0" w:rsidRDefault="00B26CA0" w:rsidP="00935576">
      <w:pPr>
        <w:keepLines/>
        <w:autoSpaceDE w:val="0"/>
        <w:autoSpaceDN w:val="0"/>
        <w:adjustRightInd w:val="0"/>
        <w:rPr>
          <w:rFonts w:eastAsia="Calibri" w:cs="Arial"/>
          <w:sz w:val="20"/>
          <w:lang w:eastAsia="en-US"/>
        </w:rPr>
      </w:pPr>
    </w:p>
    <w:p w14:paraId="247A3366" w14:textId="1231E6DF" w:rsidR="00807AD7" w:rsidRPr="00B26CA0" w:rsidRDefault="00852412" w:rsidP="00935576">
      <w:pPr>
        <w:keepLines/>
        <w:autoSpaceDE w:val="0"/>
        <w:autoSpaceDN w:val="0"/>
        <w:adjustRightInd w:val="0"/>
        <w:rPr>
          <w:rFonts w:eastAsia="Calibri" w:cs="Arial"/>
          <w:sz w:val="20"/>
          <w:lang w:eastAsia="en-US"/>
        </w:rPr>
      </w:pPr>
      <w:r w:rsidRPr="00B26CA0">
        <w:rPr>
          <w:rFonts w:eastAsia="Calibri" w:cs="Arial"/>
          <w:sz w:val="20"/>
          <w:lang w:eastAsia="en-US"/>
        </w:rPr>
        <w:t>Pooblaščena oseba</w:t>
      </w:r>
      <w:r w:rsidR="00807AD7" w:rsidRPr="00B26CA0">
        <w:rPr>
          <w:rFonts w:eastAsia="Calibri" w:cs="Arial"/>
          <w:sz w:val="20"/>
          <w:lang w:eastAsia="en-US"/>
        </w:rPr>
        <w:t xml:space="preserve"> najemodajalca in </w:t>
      </w:r>
      <w:r w:rsidRPr="00B26CA0">
        <w:rPr>
          <w:rFonts w:eastAsia="Calibri" w:cs="Arial"/>
          <w:sz w:val="20"/>
          <w:lang w:eastAsia="en-US"/>
        </w:rPr>
        <w:t>pooblaščena oseba</w:t>
      </w:r>
      <w:r w:rsidR="00807AD7" w:rsidRPr="00B26CA0">
        <w:rPr>
          <w:rFonts w:eastAsia="Calibri" w:cs="Arial"/>
          <w:sz w:val="20"/>
          <w:lang w:eastAsia="en-US"/>
        </w:rPr>
        <w:t xml:space="preserve"> najemnika podpišeta zapisni</w:t>
      </w:r>
      <w:r w:rsidR="00B26CA0">
        <w:rPr>
          <w:rFonts w:eastAsia="Calibri" w:cs="Arial"/>
          <w:sz w:val="20"/>
          <w:lang w:eastAsia="en-US"/>
        </w:rPr>
        <w:t>k</w:t>
      </w:r>
      <w:r w:rsidR="00807AD7" w:rsidRPr="00B26CA0">
        <w:rPr>
          <w:rFonts w:eastAsia="Calibri" w:cs="Arial"/>
          <w:sz w:val="20"/>
          <w:lang w:eastAsia="en-US"/>
        </w:rPr>
        <w:t xml:space="preserve"> </w:t>
      </w:r>
      <w:r w:rsidRPr="00B26CA0">
        <w:rPr>
          <w:rFonts w:eastAsia="Calibri" w:cs="Arial"/>
          <w:sz w:val="20"/>
          <w:lang w:eastAsia="en-US"/>
        </w:rPr>
        <w:t xml:space="preserve">o </w:t>
      </w:r>
      <w:r w:rsidR="00807AD7" w:rsidRPr="00B26CA0">
        <w:rPr>
          <w:rFonts w:eastAsia="Calibri" w:cs="Arial"/>
          <w:sz w:val="20"/>
          <w:lang w:eastAsia="en-US"/>
        </w:rPr>
        <w:t>prevzem</w:t>
      </w:r>
      <w:r w:rsidRPr="00B26CA0">
        <w:rPr>
          <w:rFonts w:eastAsia="Calibri" w:cs="Arial"/>
          <w:sz w:val="20"/>
          <w:lang w:eastAsia="en-US"/>
        </w:rPr>
        <w:t>u</w:t>
      </w:r>
      <w:r w:rsidR="00807AD7" w:rsidRPr="00B26CA0">
        <w:rPr>
          <w:rFonts w:eastAsia="Calibri" w:cs="Arial"/>
          <w:sz w:val="20"/>
          <w:lang w:eastAsia="en-US"/>
        </w:rPr>
        <w:t xml:space="preserve"> </w:t>
      </w:r>
      <w:r w:rsidRPr="00B26CA0">
        <w:rPr>
          <w:rFonts w:eastAsia="Calibri" w:cs="Arial"/>
          <w:sz w:val="20"/>
          <w:lang w:eastAsia="en-US"/>
        </w:rPr>
        <w:t>opreme</w:t>
      </w:r>
      <w:r w:rsidR="00807AD7" w:rsidRPr="00B26CA0">
        <w:rPr>
          <w:rFonts w:eastAsia="Calibri" w:cs="Arial"/>
          <w:sz w:val="20"/>
          <w:lang w:eastAsia="en-US"/>
        </w:rPr>
        <w:t>. Brez predložitve tehnične dokumentacije</w:t>
      </w:r>
      <w:r w:rsidR="00B26CA0" w:rsidRPr="00B26CA0">
        <w:rPr>
          <w:rFonts w:eastAsia="Calibri" w:cs="Arial"/>
          <w:sz w:val="20"/>
          <w:lang w:eastAsia="en-US"/>
        </w:rPr>
        <w:t xml:space="preserve"> </w:t>
      </w:r>
      <w:r w:rsidR="00807AD7" w:rsidRPr="00B26CA0">
        <w:rPr>
          <w:rFonts w:eastAsia="Calibri" w:cs="Arial"/>
          <w:sz w:val="20"/>
          <w:lang w:eastAsia="en-US"/>
        </w:rPr>
        <w:t>in navodil za uporabo v slovenskem jeziku prevzem ni opravljen.</w:t>
      </w:r>
    </w:p>
    <w:p w14:paraId="31BE09E9" w14:textId="77777777" w:rsidR="00B26CA0" w:rsidRPr="00B26CA0" w:rsidRDefault="00B26CA0" w:rsidP="00935576">
      <w:pPr>
        <w:tabs>
          <w:tab w:val="left" w:pos="360"/>
        </w:tabs>
        <w:rPr>
          <w:rFonts w:eastAsia="Calibri" w:cs="Arial"/>
          <w:sz w:val="20"/>
          <w:lang w:eastAsia="en-US"/>
        </w:rPr>
      </w:pPr>
    </w:p>
    <w:p w14:paraId="55551D91" w14:textId="55F1E7BE" w:rsidR="00807AD7" w:rsidRDefault="00807AD7" w:rsidP="00935576">
      <w:pPr>
        <w:tabs>
          <w:tab w:val="left" w:pos="360"/>
        </w:tabs>
        <w:rPr>
          <w:rFonts w:eastAsia="Calibri" w:cs="Arial"/>
          <w:sz w:val="20"/>
          <w:lang w:eastAsia="en-US"/>
        </w:rPr>
      </w:pPr>
      <w:r w:rsidRPr="00B26CA0">
        <w:rPr>
          <w:rFonts w:eastAsia="Calibri" w:cs="Arial"/>
          <w:sz w:val="20"/>
          <w:lang w:eastAsia="en-US"/>
        </w:rPr>
        <w:t xml:space="preserve">Kraj dobave </w:t>
      </w:r>
      <w:r w:rsidR="00B26CA0">
        <w:rPr>
          <w:rFonts w:eastAsia="Calibri" w:cs="Arial"/>
          <w:sz w:val="20"/>
          <w:lang w:eastAsia="en-US"/>
        </w:rPr>
        <w:t>opreme</w:t>
      </w:r>
      <w:r w:rsidRPr="00B26CA0">
        <w:rPr>
          <w:rFonts w:eastAsia="Calibri" w:cs="Arial"/>
          <w:sz w:val="20"/>
          <w:lang w:eastAsia="en-US"/>
        </w:rPr>
        <w:t xml:space="preserve">, </w:t>
      </w:r>
      <w:proofErr w:type="spellStart"/>
      <w:r w:rsidRPr="00B26CA0">
        <w:rPr>
          <w:rFonts w:eastAsia="Calibri" w:cs="Arial"/>
          <w:sz w:val="20"/>
          <w:lang w:eastAsia="en-US"/>
        </w:rPr>
        <w:t>tonerjev</w:t>
      </w:r>
      <w:proofErr w:type="spellEnd"/>
      <w:r w:rsidRPr="00B26CA0">
        <w:rPr>
          <w:rFonts w:eastAsia="Calibri" w:cs="Arial"/>
          <w:sz w:val="20"/>
          <w:lang w:eastAsia="en-US"/>
        </w:rPr>
        <w:t xml:space="preserve"> ter drugega potrošnega materiala, rezervnih delov in vzdrževanja </w:t>
      </w:r>
      <w:r w:rsidR="00B26CA0">
        <w:rPr>
          <w:rFonts w:eastAsia="Calibri" w:cs="Arial"/>
          <w:sz w:val="20"/>
          <w:lang w:eastAsia="en-US"/>
        </w:rPr>
        <w:t>opreme</w:t>
      </w:r>
      <w:r w:rsidRPr="00B26CA0">
        <w:rPr>
          <w:rFonts w:eastAsia="Calibri" w:cs="Arial"/>
          <w:sz w:val="20"/>
          <w:lang w:eastAsia="en-US"/>
        </w:rPr>
        <w:t xml:space="preserve"> so lokacije uporabnikov </w:t>
      </w:r>
      <w:r w:rsidR="00B26CA0">
        <w:rPr>
          <w:rFonts w:eastAsia="Calibri" w:cs="Arial"/>
          <w:sz w:val="20"/>
          <w:lang w:eastAsia="en-US"/>
        </w:rPr>
        <w:t xml:space="preserve">opreme navedene v </w:t>
      </w:r>
      <w:r w:rsidR="00B26CA0" w:rsidRPr="00B26CA0">
        <w:rPr>
          <w:rFonts w:cs="Arial"/>
          <w:sz w:val="20"/>
        </w:rPr>
        <w:t>prvem odstavku 2. člena  tega okvirnega sporazuma</w:t>
      </w:r>
      <w:r w:rsidRPr="00B26CA0">
        <w:rPr>
          <w:rFonts w:eastAsia="Calibri" w:cs="Arial"/>
          <w:sz w:val="20"/>
          <w:lang w:eastAsia="en-US"/>
        </w:rPr>
        <w:t>.</w:t>
      </w:r>
    </w:p>
    <w:p w14:paraId="5CA891EF" w14:textId="49F362C1" w:rsidR="00B26CA0" w:rsidRDefault="00B26CA0" w:rsidP="00935576">
      <w:pPr>
        <w:tabs>
          <w:tab w:val="left" w:pos="360"/>
        </w:tabs>
        <w:rPr>
          <w:rFonts w:eastAsia="Calibri" w:cs="Arial"/>
          <w:sz w:val="20"/>
          <w:lang w:eastAsia="en-US"/>
        </w:rPr>
      </w:pPr>
    </w:p>
    <w:p w14:paraId="6B0CCDB5" w14:textId="77777777" w:rsidR="00E51151" w:rsidRPr="00C41ADC" w:rsidRDefault="00E51151" w:rsidP="00EA55D3">
      <w:pPr>
        <w:pStyle w:val="Odstavekseznama"/>
        <w:numPr>
          <w:ilvl w:val="0"/>
          <w:numId w:val="3"/>
        </w:numPr>
        <w:jc w:val="center"/>
        <w:rPr>
          <w:rFonts w:ascii="Arial" w:hAnsi="Arial" w:cs="Arial"/>
          <w:sz w:val="20"/>
          <w:szCs w:val="20"/>
        </w:rPr>
      </w:pPr>
      <w:r w:rsidRPr="00C41ADC">
        <w:rPr>
          <w:rFonts w:ascii="Arial" w:hAnsi="Arial" w:cs="Arial"/>
          <w:sz w:val="20"/>
          <w:szCs w:val="20"/>
        </w:rPr>
        <w:t>člen</w:t>
      </w:r>
    </w:p>
    <w:p w14:paraId="12628763" w14:textId="77777777" w:rsidR="003C77E1" w:rsidRDefault="003C77E1" w:rsidP="00097538">
      <w:pPr>
        <w:rPr>
          <w:rFonts w:cs="Arial"/>
          <w:sz w:val="20"/>
        </w:rPr>
      </w:pPr>
    </w:p>
    <w:p w14:paraId="5E915A19" w14:textId="2BAB1BD9" w:rsidR="00E51151" w:rsidRPr="00514A47" w:rsidRDefault="003C77E1" w:rsidP="00852412">
      <w:pPr>
        <w:rPr>
          <w:rFonts w:eastAsia="Arial" w:cs="Arial"/>
          <w:bCs/>
          <w:sz w:val="20"/>
        </w:rPr>
      </w:pPr>
      <w:r>
        <w:rPr>
          <w:rFonts w:eastAsia="Arial" w:cs="Arial"/>
          <w:bCs/>
          <w:sz w:val="20"/>
        </w:rPr>
        <w:t>Najemodajalec</w:t>
      </w:r>
      <w:r w:rsidR="00E51151" w:rsidRPr="00514A47">
        <w:rPr>
          <w:rFonts w:eastAsia="Arial" w:cs="Arial"/>
          <w:bCs/>
          <w:sz w:val="20"/>
        </w:rPr>
        <w:t xml:space="preserve"> se zaveže, da bo na</w:t>
      </w:r>
      <w:r>
        <w:rPr>
          <w:rFonts w:eastAsia="Arial" w:cs="Arial"/>
          <w:bCs/>
          <w:sz w:val="20"/>
        </w:rPr>
        <w:t>jemniku</w:t>
      </w:r>
      <w:r w:rsidR="00E51151" w:rsidRPr="00514A47">
        <w:rPr>
          <w:rFonts w:eastAsia="Arial" w:cs="Arial"/>
          <w:bCs/>
          <w:sz w:val="20"/>
        </w:rPr>
        <w:t xml:space="preserve"> </w:t>
      </w:r>
      <w:r w:rsidR="00792218">
        <w:rPr>
          <w:rFonts w:eastAsia="Arial" w:cs="Arial"/>
          <w:bCs/>
          <w:sz w:val="20"/>
        </w:rPr>
        <w:t xml:space="preserve">dosegljiv </w:t>
      </w:r>
      <w:r w:rsidR="00E51151" w:rsidRPr="00514A47">
        <w:rPr>
          <w:rFonts w:eastAsia="Arial" w:cs="Arial"/>
          <w:bCs/>
          <w:sz w:val="20"/>
        </w:rPr>
        <w:t>v času razpoložljivosti, in sicer od 8. do 16. ure</w:t>
      </w:r>
      <w:r w:rsidR="00792218">
        <w:rPr>
          <w:rFonts w:eastAsia="Arial" w:cs="Arial"/>
          <w:bCs/>
          <w:sz w:val="20"/>
        </w:rPr>
        <w:t>,</w:t>
      </w:r>
      <w:r w:rsidR="00E51151" w:rsidRPr="00514A47">
        <w:rPr>
          <w:rFonts w:eastAsia="Arial" w:cs="Arial"/>
          <w:bCs/>
          <w:sz w:val="20"/>
        </w:rPr>
        <w:t xml:space="preserve"> vsak delovni dan od ponedeljka do petka</w:t>
      </w:r>
      <w:r>
        <w:rPr>
          <w:rFonts w:eastAsia="Arial" w:cs="Arial"/>
          <w:bCs/>
          <w:sz w:val="20"/>
        </w:rPr>
        <w:t xml:space="preserve">, </w:t>
      </w:r>
      <w:r w:rsidRPr="00792218">
        <w:rPr>
          <w:rFonts w:eastAsia="Arial" w:cs="Arial"/>
          <w:bCs/>
          <w:sz w:val="20"/>
        </w:rPr>
        <w:t>razen med prazniki in dela prostimi dnevi</w:t>
      </w:r>
      <w:r w:rsidR="00E51151" w:rsidRPr="00514A47">
        <w:rPr>
          <w:rFonts w:eastAsia="Arial" w:cs="Arial"/>
          <w:bCs/>
          <w:sz w:val="20"/>
        </w:rPr>
        <w:t xml:space="preserve">. V tem času bo </w:t>
      </w:r>
      <w:r w:rsidR="00792218">
        <w:rPr>
          <w:rFonts w:eastAsia="Arial" w:cs="Arial"/>
          <w:bCs/>
          <w:sz w:val="20"/>
        </w:rPr>
        <w:t>najemodajalec</w:t>
      </w:r>
      <w:r w:rsidR="00E51151" w:rsidRPr="00514A47">
        <w:rPr>
          <w:rFonts w:eastAsia="Arial" w:cs="Arial"/>
          <w:bCs/>
          <w:sz w:val="20"/>
        </w:rPr>
        <w:t xml:space="preserve"> sprejemal </w:t>
      </w:r>
      <w:r w:rsidR="00792218">
        <w:rPr>
          <w:rFonts w:eastAsia="Arial" w:cs="Arial"/>
          <w:bCs/>
          <w:sz w:val="20"/>
        </w:rPr>
        <w:t>od najemnika</w:t>
      </w:r>
      <w:r w:rsidR="00E51151" w:rsidRPr="00514A47">
        <w:rPr>
          <w:rFonts w:eastAsia="Arial" w:cs="Arial"/>
          <w:bCs/>
          <w:sz w:val="20"/>
        </w:rPr>
        <w:t xml:space="preserve"> prijave težav in jih odpravljal.</w:t>
      </w:r>
    </w:p>
    <w:p w14:paraId="093A538B" w14:textId="77777777" w:rsidR="00E51151" w:rsidRDefault="00E51151" w:rsidP="00852412">
      <w:pPr>
        <w:rPr>
          <w:rFonts w:eastAsia="Arial" w:cs="Arial"/>
          <w:bCs/>
          <w:sz w:val="20"/>
        </w:rPr>
      </w:pPr>
    </w:p>
    <w:p w14:paraId="1DA3A289" w14:textId="27F59655" w:rsidR="00E51151" w:rsidRPr="00514A47" w:rsidRDefault="00E51151" w:rsidP="00852412">
      <w:pPr>
        <w:rPr>
          <w:rFonts w:eastAsia="Arial" w:cs="Arial"/>
          <w:bCs/>
          <w:sz w:val="20"/>
        </w:rPr>
      </w:pPr>
      <w:r w:rsidRPr="00514A47">
        <w:rPr>
          <w:rFonts w:eastAsia="Arial" w:cs="Arial"/>
          <w:bCs/>
          <w:sz w:val="20"/>
        </w:rPr>
        <w:t xml:space="preserve">Odzivni čas je 1 ura v okviru časa razpoložljivosti. V tem času se mora </w:t>
      </w:r>
      <w:r w:rsidR="00792218">
        <w:rPr>
          <w:rFonts w:eastAsia="Arial" w:cs="Arial"/>
          <w:bCs/>
          <w:sz w:val="20"/>
        </w:rPr>
        <w:t xml:space="preserve">najemodajalec </w:t>
      </w:r>
      <w:r w:rsidRPr="00514A47">
        <w:rPr>
          <w:rFonts w:eastAsia="Arial" w:cs="Arial"/>
          <w:bCs/>
          <w:sz w:val="20"/>
        </w:rPr>
        <w:t xml:space="preserve">pisno odzvati na servisni zahtevek </w:t>
      </w:r>
      <w:r w:rsidR="00792218">
        <w:rPr>
          <w:rFonts w:eastAsia="Arial" w:cs="Arial"/>
          <w:bCs/>
          <w:sz w:val="20"/>
        </w:rPr>
        <w:t xml:space="preserve">najemnika </w:t>
      </w:r>
      <w:r w:rsidRPr="00514A47">
        <w:rPr>
          <w:rFonts w:eastAsia="Arial" w:cs="Arial"/>
          <w:bCs/>
          <w:sz w:val="20"/>
        </w:rPr>
        <w:t>in ga začeti razreševati.</w:t>
      </w:r>
    </w:p>
    <w:p w14:paraId="299F2D99" w14:textId="77777777" w:rsidR="00E51151" w:rsidRDefault="00E51151" w:rsidP="00852412">
      <w:pPr>
        <w:rPr>
          <w:rFonts w:eastAsia="Arial" w:cs="Arial"/>
          <w:bCs/>
          <w:sz w:val="20"/>
        </w:rPr>
      </w:pPr>
    </w:p>
    <w:p w14:paraId="5AA51987" w14:textId="442BFB18" w:rsidR="00E51151" w:rsidRPr="00514A47" w:rsidRDefault="00E51151" w:rsidP="00852412">
      <w:pPr>
        <w:rPr>
          <w:rFonts w:eastAsia="Arial" w:cs="Arial"/>
          <w:bCs/>
          <w:sz w:val="20"/>
        </w:rPr>
      </w:pPr>
      <w:r w:rsidRPr="00514A47">
        <w:rPr>
          <w:rFonts w:eastAsia="Arial" w:cs="Arial"/>
          <w:bCs/>
          <w:sz w:val="20"/>
        </w:rPr>
        <w:t xml:space="preserve">Čas funkcionalne odprave težave je 8 delovnih ur od prijave v času razpoložljivosti. V tem času se </w:t>
      </w:r>
      <w:r w:rsidR="00792218">
        <w:rPr>
          <w:rFonts w:eastAsia="Arial" w:cs="Arial"/>
          <w:bCs/>
          <w:sz w:val="20"/>
        </w:rPr>
        <w:t>najemodajalec</w:t>
      </w:r>
      <w:r w:rsidRPr="00514A47">
        <w:rPr>
          <w:rFonts w:eastAsia="Arial" w:cs="Arial"/>
          <w:bCs/>
          <w:sz w:val="20"/>
        </w:rPr>
        <w:t xml:space="preserve"> zaveže vzpostavi normalno delovanje </w:t>
      </w:r>
      <w:r w:rsidR="003C77E1">
        <w:rPr>
          <w:rFonts w:eastAsia="Arial" w:cs="Arial"/>
          <w:bCs/>
          <w:sz w:val="20"/>
        </w:rPr>
        <w:t>opreme</w:t>
      </w:r>
      <w:r w:rsidRPr="00514A47">
        <w:rPr>
          <w:rFonts w:eastAsia="Arial" w:cs="Arial"/>
          <w:bCs/>
          <w:sz w:val="20"/>
        </w:rPr>
        <w:t xml:space="preserve">. </w:t>
      </w:r>
    </w:p>
    <w:p w14:paraId="0AD12CCF" w14:textId="77777777" w:rsidR="00E51151" w:rsidRPr="00514A47" w:rsidRDefault="00E51151" w:rsidP="00852412">
      <w:pPr>
        <w:rPr>
          <w:rFonts w:eastAsia="Arial" w:cs="Arial"/>
          <w:bCs/>
          <w:sz w:val="20"/>
        </w:rPr>
      </w:pPr>
    </w:p>
    <w:p w14:paraId="15B0AFBC" w14:textId="4A49AD2C" w:rsidR="00E51151" w:rsidRDefault="00E51151" w:rsidP="00852412">
      <w:pPr>
        <w:rPr>
          <w:rFonts w:eastAsia="Arial" w:cs="Arial"/>
          <w:bCs/>
          <w:sz w:val="20"/>
        </w:rPr>
      </w:pPr>
      <w:r w:rsidRPr="00514A47">
        <w:rPr>
          <w:rFonts w:eastAsia="Arial" w:cs="Arial"/>
          <w:bCs/>
          <w:sz w:val="20"/>
        </w:rPr>
        <w:t xml:space="preserve">Čas dokončne odprave težave je </w:t>
      </w:r>
      <w:r w:rsidR="003C77E1">
        <w:rPr>
          <w:rFonts w:eastAsia="Arial" w:cs="Arial"/>
          <w:bCs/>
          <w:sz w:val="20"/>
        </w:rPr>
        <w:t>5 delovnih</w:t>
      </w:r>
      <w:r w:rsidRPr="00514A47">
        <w:rPr>
          <w:rFonts w:eastAsia="Arial" w:cs="Arial"/>
          <w:bCs/>
          <w:sz w:val="20"/>
        </w:rPr>
        <w:t xml:space="preserve"> dni od njene prijave. V tem času se </w:t>
      </w:r>
      <w:r w:rsidR="00792218">
        <w:rPr>
          <w:rFonts w:eastAsia="Arial" w:cs="Arial"/>
          <w:bCs/>
          <w:sz w:val="20"/>
        </w:rPr>
        <w:t>najemodajalec</w:t>
      </w:r>
      <w:r w:rsidRPr="00514A47">
        <w:rPr>
          <w:rFonts w:eastAsia="Arial" w:cs="Arial"/>
          <w:bCs/>
          <w:sz w:val="20"/>
        </w:rPr>
        <w:t xml:space="preserve"> zaveže odpraviti vse napake na </w:t>
      </w:r>
      <w:r w:rsidR="003C77E1">
        <w:rPr>
          <w:rFonts w:eastAsia="Arial" w:cs="Arial"/>
          <w:bCs/>
          <w:sz w:val="20"/>
        </w:rPr>
        <w:t>opremi</w:t>
      </w:r>
      <w:r w:rsidRPr="00514A47">
        <w:rPr>
          <w:rFonts w:eastAsia="Arial" w:cs="Arial"/>
          <w:bCs/>
          <w:sz w:val="20"/>
        </w:rPr>
        <w:t xml:space="preserve">.  </w:t>
      </w:r>
      <w:r w:rsidR="00792218">
        <w:rPr>
          <w:rFonts w:eastAsia="Arial" w:cs="Arial"/>
          <w:bCs/>
          <w:sz w:val="20"/>
        </w:rPr>
        <w:t>V primeru, da opreme</w:t>
      </w:r>
      <w:r w:rsidRPr="00514A47">
        <w:rPr>
          <w:rFonts w:eastAsia="Arial" w:cs="Arial"/>
          <w:bCs/>
          <w:sz w:val="20"/>
        </w:rPr>
        <w:t xml:space="preserve"> ne bo možno popraviti v navedenem roku, </w:t>
      </w:r>
      <w:r w:rsidR="00792218">
        <w:rPr>
          <w:rFonts w:eastAsia="Arial" w:cs="Arial"/>
          <w:bCs/>
          <w:sz w:val="20"/>
        </w:rPr>
        <w:t>jo</w:t>
      </w:r>
      <w:r w:rsidRPr="00514A47">
        <w:rPr>
          <w:rFonts w:eastAsia="Arial" w:cs="Arial"/>
          <w:bCs/>
          <w:sz w:val="20"/>
        </w:rPr>
        <w:t xml:space="preserve"> bo </w:t>
      </w:r>
      <w:r w:rsidR="00792218">
        <w:rPr>
          <w:rFonts w:eastAsia="Arial" w:cs="Arial"/>
          <w:bCs/>
          <w:sz w:val="20"/>
        </w:rPr>
        <w:t>najemodajalec</w:t>
      </w:r>
      <w:r w:rsidRPr="00514A47">
        <w:rPr>
          <w:rFonts w:eastAsia="Arial" w:cs="Arial"/>
          <w:bCs/>
          <w:sz w:val="20"/>
        </w:rPr>
        <w:t xml:space="preserve"> nadomestil </w:t>
      </w:r>
      <w:r w:rsidR="00792218">
        <w:rPr>
          <w:rFonts w:eastAsia="Arial" w:cs="Arial"/>
          <w:bCs/>
          <w:sz w:val="20"/>
        </w:rPr>
        <w:t>z opremo</w:t>
      </w:r>
      <w:r w:rsidRPr="00514A47">
        <w:rPr>
          <w:rFonts w:eastAsia="Arial" w:cs="Arial"/>
          <w:bCs/>
          <w:sz w:val="20"/>
        </w:rPr>
        <w:t>, ki bo zagotavljala enako funkcionalnost</w:t>
      </w:r>
      <w:r w:rsidR="00792218">
        <w:rPr>
          <w:rFonts w:eastAsia="Arial" w:cs="Arial"/>
          <w:bCs/>
          <w:sz w:val="20"/>
        </w:rPr>
        <w:t>. Najemodajalec</w:t>
      </w:r>
      <w:r w:rsidRPr="00514A47">
        <w:rPr>
          <w:rFonts w:eastAsia="Arial" w:cs="Arial"/>
          <w:bCs/>
          <w:sz w:val="20"/>
        </w:rPr>
        <w:t xml:space="preserve"> se zaveže nadomestiti </w:t>
      </w:r>
      <w:r w:rsidR="00792218">
        <w:rPr>
          <w:rFonts w:eastAsia="Arial" w:cs="Arial"/>
          <w:bCs/>
          <w:sz w:val="20"/>
        </w:rPr>
        <w:t xml:space="preserve">opremo </w:t>
      </w:r>
      <w:r w:rsidRPr="00514A47">
        <w:rPr>
          <w:rFonts w:eastAsia="Arial" w:cs="Arial"/>
          <w:bCs/>
          <w:sz w:val="20"/>
        </w:rPr>
        <w:t>tudi v primeru ponavljajočih se napak in drugih težav s kakovostjo delovanja, ki se ponovijo 5-krat zaporedoma.</w:t>
      </w:r>
    </w:p>
    <w:p w14:paraId="36526B0E" w14:textId="77777777" w:rsidR="00E51151" w:rsidRDefault="00E51151" w:rsidP="00852412">
      <w:pPr>
        <w:rPr>
          <w:rFonts w:eastAsia="Arial" w:cs="Arial"/>
          <w:bCs/>
          <w:sz w:val="20"/>
        </w:rPr>
      </w:pPr>
    </w:p>
    <w:p w14:paraId="12E1D4ED" w14:textId="23A2324A" w:rsidR="00E51151" w:rsidRPr="00203D99" w:rsidRDefault="00E51151" w:rsidP="00852412">
      <w:pPr>
        <w:spacing w:after="160" w:line="259" w:lineRule="auto"/>
        <w:rPr>
          <w:rFonts w:eastAsia="Calibri" w:cs="Arial"/>
          <w:sz w:val="20"/>
          <w:lang w:eastAsia="en-US"/>
        </w:rPr>
      </w:pPr>
      <w:r w:rsidRPr="00203D99">
        <w:rPr>
          <w:rFonts w:eastAsia="Calibri" w:cs="Arial"/>
          <w:sz w:val="20"/>
          <w:lang w:eastAsia="en-US"/>
        </w:rPr>
        <w:t xml:space="preserve">Nadomestna oprema je lahko rabljena, vendar mora </w:t>
      </w:r>
      <w:r w:rsidR="00792218">
        <w:rPr>
          <w:rFonts w:eastAsia="Calibri" w:cs="Arial"/>
          <w:sz w:val="20"/>
          <w:lang w:eastAsia="en-US"/>
        </w:rPr>
        <w:t>najemodajalec</w:t>
      </w:r>
      <w:r w:rsidRPr="00203D99">
        <w:rPr>
          <w:rFonts w:eastAsia="Calibri" w:cs="Arial"/>
          <w:sz w:val="20"/>
          <w:lang w:eastAsia="en-US"/>
        </w:rPr>
        <w:t xml:space="preserve"> v primeru stalne zamenjave le to nadomestiti z novo, ki je v celoti primerljiva z </w:t>
      </w:r>
      <w:r w:rsidR="00792218">
        <w:rPr>
          <w:rFonts w:eastAsia="Calibri" w:cs="Arial"/>
          <w:sz w:val="20"/>
          <w:lang w:eastAsia="en-US"/>
        </w:rPr>
        <w:t>opremo</w:t>
      </w:r>
      <w:r w:rsidRPr="00203D99">
        <w:rPr>
          <w:rFonts w:eastAsia="Calibri" w:cs="Arial"/>
          <w:sz w:val="20"/>
          <w:lang w:eastAsia="en-US"/>
        </w:rPr>
        <w:t xml:space="preserve">, ki jo nadomešča. </w:t>
      </w:r>
    </w:p>
    <w:p w14:paraId="7CB23D98" w14:textId="71280678" w:rsidR="00E51151" w:rsidRDefault="00E51151" w:rsidP="00852412">
      <w:pPr>
        <w:rPr>
          <w:rFonts w:eastAsia="Arial" w:cs="Arial"/>
          <w:bCs/>
          <w:sz w:val="20"/>
        </w:rPr>
      </w:pPr>
      <w:r w:rsidRPr="00514A47">
        <w:rPr>
          <w:rFonts w:eastAsia="Arial" w:cs="Arial"/>
          <w:bCs/>
          <w:sz w:val="20"/>
        </w:rPr>
        <w:t>V času trajanja tega okvirnega sporazuma so vključene v ceno po ena namestitev, ena selitev z namestitvijo in ena opustitev vsake</w:t>
      </w:r>
      <w:r w:rsidR="00792218">
        <w:rPr>
          <w:rFonts w:eastAsia="Arial" w:cs="Arial"/>
          <w:bCs/>
          <w:sz w:val="20"/>
        </w:rPr>
        <w:t xml:space="preserve"> posamezne opreme</w:t>
      </w:r>
      <w:r w:rsidRPr="00514A47">
        <w:rPr>
          <w:rFonts w:eastAsia="Arial" w:cs="Arial"/>
          <w:bCs/>
          <w:sz w:val="20"/>
        </w:rPr>
        <w:t xml:space="preserve"> zaradi spremembe potreb </w:t>
      </w:r>
      <w:r w:rsidR="00792218">
        <w:rPr>
          <w:rFonts w:eastAsia="Arial" w:cs="Arial"/>
          <w:bCs/>
          <w:sz w:val="20"/>
        </w:rPr>
        <w:t>najemnika</w:t>
      </w:r>
      <w:r w:rsidRPr="00514A47">
        <w:rPr>
          <w:rFonts w:eastAsia="Arial" w:cs="Arial"/>
          <w:bCs/>
          <w:sz w:val="20"/>
        </w:rPr>
        <w:t xml:space="preserve">. </w:t>
      </w:r>
    </w:p>
    <w:p w14:paraId="01C5DD14" w14:textId="77777777" w:rsidR="00F51EFF" w:rsidRDefault="00F51EFF" w:rsidP="00852412">
      <w:pPr>
        <w:rPr>
          <w:rFonts w:eastAsia="Arial" w:cs="Arial"/>
          <w:bCs/>
          <w:sz w:val="20"/>
        </w:rPr>
      </w:pPr>
    </w:p>
    <w:p w14:paraId="1FDCF3BD" w14:textId="78EE953B" w:rsidR="00A10E74" w:rsidRPr="00A10E74" w:rsidRDefault="00A10E74" w:rsidP="00A10E74">
      <w:pPr>
        <w:pStyle w:val="Odstavekseznama"/>
        <w:numPr>
          <w:ilvl w:val="0"/>
          <w:numId w:val="3"/>
        </w:numPr>
        <w:jc w:val="center"/>
        <w:rPr>
          <w:rFonts w:ascii="Arial" w:hAnsi="Arial" w:cs="Arial"/>
          <w:sz w:val="20"/>
        </w:rPr>
      </w:pPr>
      <w:r w:rsidRPr="00A10E74">
        <w:rPr>
          <w:rFonts w:ascii="Arial" w:hAnsi="Arial" w:cs="Arial"/>
          <w:sz w:val="20"/>
        </w:rPr>
        <w:t>člen</w:t>
      </w:r>
    </w:p>
    <w:p w14:paraId="46DB056A" w14:textId="77777777" w:rsidR="00E51151" w:rsidRPr="00A10E74" w:rsidRDefault="00E51151" w:rsidP="00A10E74">
      <w:pPr>
        <w:rPr>
          <w:rFonts w:ascii="Calibri" w:hAnsi="Calibri" w:cs="Arial"/>
          <w:color w:val="000000"/>
        </w:rPr>
      </w:pPr>
    </w:p>
    <w:p w14:paraId="1C7EED4C" w14:textId="32A2B5C4" w:rsidR="00E51151" w:rsidRPr="005440B6" w:rsidRDefault="00F00B20" w:rsidP="00E51151">
      <w:pPr>
        <w:rPr>
          <w:rFonts w:cs="Arial"/>
          <w:sz w:val="20"/>
        </w:rPr>
      </w:pPr>
      <w:r>
        <w:rPr>
          <w:rFonts w:cs="Arial"/>
          <w:sz w:val="20"/>
        </w:rPr>
        <w:t>Najemodajalec</w:t>
      </w:r>
      <w:r w:rsidR="00E51151">
        <w:rPr>
          <w:rFonts w:cs="Arial"/>
          <w:sz w:val="20"/>
        </w:rPr>
        <w:t xml:space="preserve"> se zaveže v primeru, da zamuja z izpolnitvijo obveznosti iz prejšnjega člena tega okvirnega sporazuma na</w:t>
      </w:r>
      <w:r>
        <w:rPr>
          <w:rFonts w:cs="Arial"/>
          <w:sz w:val="20"/>
        </w:rPr>
        <w:t>jemniku</w:t>
      </w:r>
      <w:r w:rsidR="00E51151">
        <w:rPr>
          <w:rFonts w:cs="Arial"/>
          <w:sz w:val="20"/>
        </w:rPr>
        <w:t xml:space="preserve"> plačati pogodbeno kazen v višini 10 % predvidene </w:t>
      </w:r>
      <w:r w:rsidR="00E51151" w:rsidRPr="003535FE">
        <w:rPr>
          <w:rFonts w:cs="Arial"/>
          <w:sz w:val="20"/>
        </w:rPr>
        <w:t>mesečne najemnine (vključen fiksni in variabilni del) posameznega tiskalnika, pri katerem je nastala zamuda, in sicer</w:t>
      </w:r>
      <w:r w:rsidR="00E51151">
        <w:rPr>
          <w:rFonts w:cs="Arial"/>
          <w:sz w:val="20"/>
        </w:rPr>
        <w:t>:</w:t>
      </w:r>
    </w:p>
    <w:p w14:paraId="4C624092" w14:textId="71E94161" w:rsidR="00E51151" w:rsidRPr="001901D7" w:rsidRDefault="00E51151" w:rsidP="001901D7">
      <w:pPr>
        <w:pStyle w:val="Odstavekseznama"/>
        <w:numPr>
          <w:ilvl w:val="0"/>
          <w:numId w:val="38"/>
        </w:numPr>
        <w:spacing w:after="160" w:line="259" w:lineRule="auto"/>
        <w:rPr>
          <w:rFonts w:ascii="Arial" w:hAnsi="Arial" w:cs="Arial"/>
          <w:sz w:val="20"/>
        </w:rPr>
      </w:pPr>
      <w:r w:rsidRPr="001901D7">
        <w:rPr>
          <w:rFonts w:ascii="Arial" w:hAnsi="Arial" w:cs="Arial"/>
          <w:sz w:val="20"/>
        </w:rPr>
        <w:t xml:space="preserve">za vsako začeto delovno uro zamude v okviru delovnega časa pri odzivu, </w:t>
      </w:r>
    </w:p>
    <w:p w14:paraId="7053F136" w14:textId="77777777" w:rsidR="00E51151" w:rsidRPr="001901D7" w:rsidRDefault="00E51151" w:rsidP="001901D7">
      <w:pPr>
        <w:pStyle w:val="Odstavekseznama"/>
        <w:numPr>
          <w:ilvl w:val="0"/>
          <w:numId w:val="38"/>
        </w:numPr>
        <w:spacing w:after="160" w:line="259" w:lineRule="auto"/>
        <w:rPr>
          <w:rFonts w:ascii="Arial" w:hAnsi="Arial" w:cs="Arial"/>
          <w:sz w:val="20"/>
        </w:rPr>
      </w:pPr>
      <w:r w:rsidRPr="001901D7">
        <w:rPr>
          <w:rFonts w:ascii="Arial" w:hAnsi="Arial" w:cs="Arial"/>
          <w:sz w:val="20"/>
        </w:rPr>
        <w:t>za vsako začeto delovno uro zamude v okviru delovnega časa pri funkcionalni odpravi težave,</w:t>
      </w:r>
    </w:p>
    <w:p w14:paraId="5F598C17" w14:textId="068EDAAF" w:rsidR="00E51151" w:rsidRPr="001901D7" w:rsidRDefault="00E51151" w:rsidP="001901D7">
      <w:pPr>
        <w:pStyle w:val="Odstavekseznama"/>
        <w:numPr>
          <w:ilvl w:val="0"/>
          <w:numId w:val="38"/>
        </w:numPr>
        <w:spacing w:after="160" w:line="259" w:lineRule="auto"/>
        <w:rPr>
          <w:rFonts w:ascii="Arial" w:hAnsi="Arial" w:cs="Arial"/>
          <w:sz w:val="20"/>
        </w:rPr>
      </w:pPr>
      <w:r w:rsidRPr="001901D7">
        <w:rPr>
          <w:rFonts w:ascii="Arial" w:hAnsi="Arial" w:cs="Arial"/>
          <w:sz w:val="20"/>
        </w:rPr>
        <w:t xml:space="preserve">za vsak začet dan zamude v okviru delovnega časa pri funkcionalni odpravi težave </w:t>
      </w:r>
      <w:r w:rsidR="00935576" w:rsidRPr="001901D7">
        <w:rPr>
          <w:rFonts w:ascii="Arial" w:hAnsi="Arial" w:cs="Arial"/>
          <w:sz w:val="20"/>
        </w:rPr>
        <w:t>in</w:t>
      </w:r>
    </w:p>
    <w:p w14:paraId="096048B8" w14:textId="1421C907" w:rsidR="00E51151" w:rsidRPr="001901D7" w:rsidRDefault="00E51151" w:rsidP="001901D7">
      <w:pPr>
        <w:pStyle w:val="Odstavekseznama"/>
        <w:numPr>
          <w:ilvl w:val="0"/>
          <w:numId w:val="38"/>
        </w:numPr>
        <w:rPr>
          <w:rFonts w:ascii="Arial" w:hAnsi="Arial" w:cs="Arial"/>
          <w:sz w:val="20"/>
        </w:rPr>
      </w:pPr>
      <w:r w:rsidRPr="001901D7">
        <w:rPr>
          <w:rFonts w:ascii="Arial" w:hAnsi="Arial" w:cs="Arial"/>
          <w:sz w:val="20"/>
        </w:rPr>
        <w:t xml:space="preserve">za vsak začet dan zamude selitve ali dodajanja </w:t>
      </w:r>
      <w:r w:rsidR="00F00B20" w:rsidRPr="001901D7">
        <w:rPr>
          <w:rFonts w:ascii="Arial" w:hAnsi="Arial" w:cs="Arial"/>
          <w:sz w:val="20"/>
        </w:rPr>
        <w:t>opreme</w:t>
      </w:r>
      <w:r w:rsidRPr="001901D7">
        <w:rPr>
          <w:rFonts w:ascii="Arial" w:hAnsi="Arial" w:cs="Arial"/>
          <w:sz w:val="20"/>
        </w:rPr>
        <w:t>;</w:t>
      </w:r>
    </w:p>
    <w:p w14:paraId="4DD25FB5" w14:textId="3AD0A483" w:rsidR="00E51151" w:rsidRDefault="00E51151" w:rsidP="00E51151">
      <w:pPr>
        <w:contextualSpacing/>
        <w:jc w:val="left"/>
        <w:rPr>
          <w:rFonts w:cs="Arial"/>
          <w:sz w:val="20"/>
        </w:rPr>
      </w:pPr>
      <w:r w:rsidRPr="003535FE">
        <w:rPr>
          <w:rFonts w:cs="Arial"/>
          <w:sz w:val="20"/>
        </w:rPr>
        <w:t>vendar največ do vrednosti mesečne najemnine posamezne</w:t>
      </w:r>
      <w:r w:rsidR="00F00B20">
        <w:rPr>
          <w:rFonts w:cs="Arial"/>
          <w:sz w:val="20"/>
        </w:rPr>
        <w:t xml:space="preserve"> opreme</w:t>
      </w:r>
      <w:r w:rsidRPr="003535FE">
        <w:rPr>
          <w:rFonts w:cs="Arial"/>
          <w:sz w:val="20"/>
        </w:rPr>
        <w:t>.</w:t>
      </w:r>
    </w:p>
    <w:p w14:paraId="1AAE8AAF" w14:textId="77777777" w:rsidR="00E51151" w:rsidRDefault="00E51151" w:rsidP="00E51151">
      <w:pPr>
        <w:spacing w:after="160" w:line="259" w:lineRule="auto"/>
        <w:contextualSpacing/>
        <w:jc w:val="left"/>
        <w:rPr>
          <w:rFonts w:cs="Arial"/>
          <w:sz w:val="20"/>
        </w:rPr>
      </w:pPr>
    </w:p>
    <w:p w14:paraId="350B0C94" w14:textId="3C2F14FF" w:rsidR="00E51151" w:rsidRDefault="00E51151" w:rsidP="00BF007C">
      <w:pPr>
        <w:spacing w:after="160" w:line="259" w:lineRule="auto"/>
        <w:contextualSpacing/>
        <w:rPr>
          <w:rFonts w:cs="Arial"/>
          <w:sz w:val="20"/>
        </w:rPr>
      </w:pPr>
      <w:r>
        <w:rPr>
          <w:rFonts w:cs="Arial"/>
          <w:sz w:val="20"/>
        </w:rPr>
        <w:t xml:space="preserve">Pogodbena kazen se poravna tako, da </w:t>
      </w:r>
      <w:r w:rsidR="00F00B20">
        <w:rPr>
          <w:rFonts w:cs="Arial"/>
          <w:sz w:val="20"/>
        </w:rPr>
        <w:t>najemodajalec</w:t>
      </w:r>
      <w:r>
        <w:rPr>
          <w:rFonts w:cs="Arial"/>
          <w:sz w:val="20"/>
        </w:rPr>
        <w:t xml:space="preserve"> račun mesečne najemnine zniža za skupno vrednost zaračunanih pogodbenih kazni.</w:t>
      </w:r>
    </w:p>
    <w:p w14:paraId="0977662E" w14:textId="77777777" w:rsidR="00BF007C" w:rsidRDefault="00BF007C" w:rsidP="00BF007C">
      <w:pPr>
        <w:spacing w:after="160" w:line="259" w:lineRule="auto"/>
        <w:contextualSpacing/>
        <w:rPr>
          <w:bCs/>
          <w:sz w:val="20"/>
          <w:highlight w:val="yellow"/>
        </w:rPr>
      </w:pPr>
    </w:p>
    <w:p w14:paraId="6DE79175" w14:textId="2B60DD63" w:rsidR="00BF007C" w:rsidRDefault="00BF007C" w:rsidP="00BF007C">
      <w:pPr>
        <w:spacing w:after="160" w:line="259" w:lineRule="auto"/>
        <w:contextualSpacing/>
        <w:rPr>
          <w:rFonts w:cs="Arial"/>
          <w:sz w:val="20"/>
        </w:rPr>
      </w:pPr>
      <w:r w:rsidRPr="00BF007C">
        <w:rPr>
          <w:bCs/>
          <w:sz w:val="20"/>
        </w:rPr>
        <w:t xml:space="preserve">Najemnik in najemodajalec soglašata, da pravica zaračunati pogodbeno kazen ni pogojena z nastankom škode </w:t>
      </w:r>
      <w:r>
        <w:rPr>
          <w:bCs/>
          <w:sz w:val="20"/>
        </w:rPr>
        <w:t>najemniku</w:t>
      </w:r>
      <w:r w:rsidRPr="00BF007C">
        <w:rPr>
          <w:bCs/>
          <w:sz w:val="20"/>
        </w:rPr>
        <w:t xml:space="preserve">. V kolikor bi </w:t>
      </w:r>
      <w:r>
        <w:rPr>
          <w:bCs/>
          <w:sz w:val="20"/>
        </w:rPr>
        <w:t>najemniku</w:t>
      </w:r>
      <w:r w:rsidRPr="00BF007C">
        <w:rPr>
          <w:bCs/>
          <w:sz w:val="20"/>
        </w:rPr>
        <w:t xml:space="preserve"> nastala večja škoda, kot jo predstavlja dogovorjena pogodbena kazen, je </w:t>
      </w:r>
      <w:r>
        <w:rPr>
          <w:bCs/>
          <w:sz w:val="20"/>
        </w:rPr>
        <w:t xml:space="preserve">najemodajalec </w:t>
      </w:r>
      <w:r w:rsidRPr="00BF007C">
        <w:rPr>
          <w:bCs/>
          <w:sz w:val="20"/>
        </w:rPr>
        <w:t xml:space="preserve">dolžan plačati </w:t>
      </w:r>
      <w:r>
        <w:rPr>
          <w:bCs/>
          <w:sz w:val="20"/>
        </w:rPr>
        <w:t>najemniku</w:t>
      </w:r>
      <w:r w:rsidRPr="00BF007C">
        <w:rPr>
          <w:bCs/>
          <w:sz w:val="20"/>
        </w:rPr>
        <w:t xml:space="preserve"> tudi razliko do popolne odškodnine</w:t>
      </w:r>
      <w:r>
        <w:rPr>
          <w:bCs/>
          <w:sz w:val="20"/>
        </w:rPr>
        <w:t>.</w:t>
      </w:r>
    </w:p>
    <w:p w14:paraId="03EE5BAB" w14:textId="77777777" w:rsidR="00E51151" w:rsidRPr="00F61298" w:rsidRDefault="00E51151" w:rsidP="00A10E74">
      <w:pPr>
        <w:pStyle w:val="Odstavekseznama"/>
        <w:numPr>
          <w:ilvl w:val="0"/>
          <w:numId w:val="3"/>
        </w:numPr>
        <w:jc w:val="center"/>
        <w:rPr>
          <w:rFonts w:ascii="Arial" w:hAnsi="Arial" w:cs="Arial"/>
          <w:sz w:val="20"/>
          <w:szCs w:val="20"/>
        </w:rPr>
      </w:pPr>
      <w:r w:rsidRPr="00F61298">
        <w:rPr>
          <w:rFonts w:ascii="Arial" w:hAnsi="Arial" w:cs="Arial"/>
          <w:sz w:val="20"/>
          <w:szCs w:val="20"/>
        </w:rPr>
        <w:t>člen</w:t>
      </w:r>
    </w:p>
    <w:p w14:paraId="6A3F50B0" w14:textId="77777777" w:rsidR="00E51151" w:rsidRPr="00C453EF" w:rsidRDefault="00E51151" w:rsidP="00E51151">
      <w:pPr>
        <w:pStyle w:val="Telobesedila"/>
        <w:rPr>
          <w:rFonts w:ascii="Arial" w:hAnsi="Arial" w:cs="Arial"/>
          <w:b w:val="0"/>
          <w:sz w:val="20"/>
          <w:lang w:val="sl-SI"/>
        </w:rPr>
      </w:pPr>
    </w:p>
    <w:p w14:paraId="3624C3C8" w14:textId="77777777" w:rsidR="00DC74C1" w:rsidRPr="00DC74C1" w:rsidRDefault="00DC74C1" w:rsidP="00DC74C1">
      <w:pPr>
        <w:pStyle w:val="Odstavekseznama"/>
        <w:spacing w:after="120"/>
        <w:ind w:left="0"/>
        <w:contextualSpacing w:val="0"/>
        <w:jc w:val="both"/>
        <w:rPr>
          <w:rFonts w:ascii="Arial" w:hAnsi="Arial" w:cs="Arial"/>
          <w:bCs/>
          <w:sz w:val="20"/>
          <w:szCs w:val="20"/>
        </w:rPr>
      </w:pPr>
      <w:r w:rsidRPr="00DC74C1">
        <w:rPr>
          <w:rFonts w:ascii="Arial" w:hAnsi="Arial" w:cs="Arial"/>
          <w:sz w:val="20"/>
          <w:szCs w:val="20"/>
        </w:rPr>
        <w:t>Pogodbeni stranki bosta vse medsebojne dogovore, podatke in dokumentacijo, ki je predmet tega okvirnega sporazuma in bodo označeni za zaupne, varovali kot poslovno skrivnost in jih ne bosta neupravičeno uporabljali v svojo korist oziroma komercialno izkoriščali ali posredovali tretjim osebam, ki niso vključene v izvedbo nalog po tem okvirnem sporazumu</w:t>
      </w:r>
      <w:r w:rsidRPr="00DC74C1">
        <w:rPr>
          <w:rFonts w:ascii="Arial" w:hAnsi="Arial" w:cs="Arial"/>
          <w:bCs/>
          <w:sz w:val="20"/>
          <w:szCs w:val="20"/>
        </w:rPr>
        <w:t xml:space="preserve">. </w:t>
      </w:r>
    </w:p>
    <w:p w14:paraId="3B77AFDD" w14:textId="2B983B7C" w:rsidR="00DC74C1" w:rsidRPr="00DC74C1" w:rsidRDefault="00DC74C1" w:rsidP="00DC74C1">
      <w:pPr>
        <w:pStyle w:val="Odstavekseznama"/>
        <w:spacing w:after="120"/>
        <w:ind w:left="0"/>
        <w:contextualSpacing w:val="0"/>
        <w:jc w:val="both"/>
        <w:rPr>
          <w:rFonts w:ascii="Arial" w:hAnsi="Arial" w:cs="Arial"/>
          <w:sz w:val="20"/>
          <w:szCs w:val="20"/>
        </w:rPr>
      </w:pPr>
      <w:r>
        <w:rPr>
          <w:rFonts w:ascii="Arial" w:hAnsi="Arial" w:cs="Arial"/>
          <w:sz w:val="20"/>
          <w:szCs w:val="20"/>
        </w:rPr>
        <w:t>Najemodajalec</w:t>
      </w:r>
      <w:r w:rsidRPr="00DC74C1">
        <w:rPr>
          <w:rFonts w:ascii="Arial" w:hAnsi="Arial" w:cs="Arial"/>
          <w:sz w:val="20"/>
          <w:szCs w:val="20"/>
        </w:rPr>
        <w:t xml:space="preserve"> se zaveže, da bo vse </w:t>
      </w:r>
      <w:r>
        <w:rPr>
          <w:rFonts w:ascii="Arial" w:hAnsi="Arial" w:cs="Arial"/>
          <w:sz w:val="20"/>
          <w:szCs w:val="20"/>
        </w:rPr>
        <w:t>najemnikove</w:t>
      </w:r>
      <w:r w:rsidRPr="00DC74C1">
        <w:rPr>
          <w:rFonts w:ascii="Arial" w:hAnsi="Arial" w:cs="Arial"/>
          <w:sz w:val="20"/>
          <w:szCs w:val="20"/>
        </w:rPr>
        <w:t xml:space="preserve"> tehnične, poslovne, znanstvene in druge podatke, postopke, listine in druge informacije (v ustni ali pisni obliki), ki so mu bile ali bodo razkrite v času izvajanja pogodbenih obveznosti, štel za zaupne, čeprav ne bodo take informacije posebej označene kot »zaupno«.</w:t>
      </w:r>
    </w:p>
    <w:p w14:paraId="79A293D0" w14:textId="56085564" w:rsidR="00DC74C1" w:rsidRPr="00DC74C1" w:rsidRDefault="00DC74C1" w:rsidP="00DC74C1">
      <w:pPr>
        <w:pStyle w:val="Odstavekseznama"/>
        <w:spacing w:after="120"/>
        <w:ind w:left="0"/>
        <w:contextualSpacing w:val="0"/>
        <w:jc w:val="both"/>
        <w:rPr>
          <w:rFonts w:ascii="Arial" w:hAnsi="Arial" w:cs="Arial"/>
          <w:bCs/>
          <w:sz w:val="20"/>
          <w:szCs w:val="20"/>
        </w:rPr>
      </w:pPr>
      <w:r w:rsidRPr="00DC74C1">
        <w:rPr>
          <w:rFonts w:ascii="Arial" w:hAnsi="Arial" w:cs="Arial"/>
          <w:sz w:val="20"/>
          <w:szCs w:val="20"/>
        </w:rPr>
        <w:t xml:space="preserve">Skladno s predpisi, ki urejajo varstvo osebnih podatkov, pogodbeni stranki soglašata, da osebnih </w:t>
      </w:r>
      <w:r>
        <w:rPr>
          <w:rFonts w:ascii="Arial" w:hAnsi="Arial" w:cs="Arial"/>
          <w:sz w:val="20"/>
          <w:szCs w:val="20"/>
        </w:rPr>
        <w:t>p</w:t>
      </w:r>
      <w:r w:rsidRPr="00DC74C1">
        <w:rPr>
          <w:rFonts w:ascii="Arial" w:hAnsi="Arial" w:cs="Arial"/>
          <w:sz w:val="20"/>
          <w:szCs w:val="20"/>
        </w:rPr>
        <w:t>odatkov, s katerimi lahko prideta v stik, ne bosta uporabljali v nasprotju z določili teh predpisov.</w:t>
      </w:r>
    </w:p>
    <w:p w14:paraId="08BA494A" w14:textId="77777777" w:rsidR="00DC74C1" w:rsidRDefault="00DC74C1" w:rsidP="00DC74C1">
      <w:pPr>
        <w:rPr>
          <w:rFonts w:cs="Arial"/>
          <w:bCs/>
          <w:sz w:val="20"/>
        </w:rPr>
      </w:pPr>
    </w:p>
    <w:p w14:paraId="1A07582A" w14:textId="4E896A27" w:rsidR="00E51151" w:rsidRPr="00DC74C1" w:rsidRDefault="00DC74C1" w:rsidP="00DC74C1">
      <w:pPr>
        <w:rPr>
          <w:rFonts w:cs="Arial"/>
          <w:sz w:val="20"/>
        </w:rPr>
      </w:pPr>
      <w:r w:rsidRPr="00DC74C1">
        <w:rPr>
          <w:rFonts w:cs="Arial"/>
          <w:bCs/>
          <w:sz w:val="20"/>
        </w:rPr>
        <w:t>V primeru kršitve določb o varovanju poslovne skrivnosti in varstvu osebnih podatkov, sta pogodbeni stranki odškodninsko odgovorni za vso posredno in neposredno škodo</w:t>
      </w:r>
      <w:r w:rsidR="00E51151" w:rsidRPr="00DC74C1">
        <w:rPr>
          <w:rFonts w:cs="Arial"/>
          <w:sz w:val="20"/>
        </w:rPr>
        <w:t>.</w:t>
      </w:r>
    </w:p>
    <w:p w14:paraId="26CE1023" w14:textId="77777777" w:rsidR="00E51151" w:rsidRPr="00C453EF" w:rsidRDefault="00E51151" w:rsidP="00E51151">
      <w:pPr>
        <w:rPr>
          <w:rFonts w:cs="Arial"/>
          <w:sz w:val="20"/>
        </w:rPr>
      </w:pPr>
    </w:p>
    <w:p w14:paraId="4A4DD020" w14:textId="77777777" w:rsidR="00E51151" w:rsidRPr="00F61298" w:rsidRDefault="00E51151" w:rsidP="00A10E74">
      <w:pPr>
        <w:pStyle w:val="Odstavekseznama"/>
        <w:numPr>
          <w:ilvl w:val="0"/>
          <w:numId w:val="3"/>
        </w:numPr>
        <w:jc w:val="center"/>
        <w:rPr>
          <w:rFonts w:ascii="Arial" w:hAnsi="Arial" w:cs="Arial"/>
          <w:sz w:val="20"/>
          <w:szCs w:val="20"/>
        </w:rPr>
      </w:pPr>
      <w:r w:rsidRPr="00F61298">
        <w:rPr>
          <w:rFonts w:ascii="Arial" w:hAnsi="Arial" w:cs="Arial"/>
          <w:sz w:val="20"/>
          <w:szCs w:val="20"/>
        </w:rPr>
        <w:t>člen</w:t>
      </w:r>
    </w:p>
    <w:p w14:paraId="26364B6B" w14:textId="77777777" w:rsidR="00E51151" w:rsidRPr="00C453EF" w:rsidRDefault="00E51151" w:rsidP="00E51151">
      <w:pPr>
        <w:rPr>
          <w:rFonts w:cs="Arial"/>
          <w:sz w:val="20"/>
        </w:rPr>
      </w:pPr>
    </w:p>
    <w:p w14:paraId="0BF82203" w14:textId="1DD920C7" w:rsidR="00E51151" w:rsidRPr="00C453EF" w:rsidRDefault="00C623B4" w:rsidP="005570CF">
      <w:pPr>
        <w:tabs>
          <w:tab w:val="left" w:pos="7164"/>
        </w:tabs>
        <w:rPr>
          <w:rFonts w:cs="Arial"/>
          <w:sz w:val="20"/>
        </w:rPr>
      </w:pPr>
      <w:r w:rsidRPr="005570CF">
        <w:rPr>
          <w:rFonts w:cs="Arial"/>
          <w:sz w:val="20"/>
        </w:rPr>
        <w:t>Najemodajale</w:t>
      </w:r>
      <w:r w:rsidR="00E51151" w:rsidRPr="005570CF">
        <w:rPr>
          <w:rFonts w:cs="Arial"/>
          <w:sz w:val="20"/>
        </w:rPr>
        <w:t xml:space="preserve">c mora najkasneje v 10 dneh po podpisu tega okvirnega sporazuma </w:t>
      </w:r>
      <w:r w:rsidR="00F00B20" w:rsidRPr="005570CF">
        <w:rPr>
          <w:rFonts w:cs="Arial"/>
          <w:sz w:val="20"/>
        </w:rPr>
        <w:t xml:space="preserve">najemniku </w:t>
      </w:r>
      <w:r w:rsidR="00E51151" w:rsidRPr="005570CF">
        <w:rPr>
          <w:rFonts w:cs="Arial"/>
          <w:sz w:val="20"/>
        </w:rPr>
        <w:t xml:space="preserve">izročiti </w:t>
      </w:r>
      <w:r w:rsidR="005570CF" w:rsidRPr="005570CF">
        <w:rPr>
          <w:rFonts w:cs="Arial"/>
          <w:sz w:val="20"/>
        </w:rPr>
        <w:t xml:space="preserve">menico za dobro izvedbo pogodbenih obveznosti in menično izjavo s pooblastilom za izpolnitev in </w:t>
      </w:r>
      <w:proofErr w:type="spellStart"/>
      <w:r w:rsidR="00DA494B">
        <w:rPr>
          <w:rFonts w:cs="Arial"/>
          <w:sz w:val="20"/>
        </w:rPr>
        <w:t>u</w:t>
      </w:r>
      <w:r w:rsidR="005570CF" w:rsidRPr="005570CF">
        <w:rPr>
          <w:rFonts w:cs="Arial"/>
          <w:sz w:val="20"/>
        </w:rPr>
        <w:t>novčenje,</w:t>
      </w:r>
      <w:r w:rsidR="00E51151" w:rsidRPr="005570CF">
        <w:rPr>
          <w:rFonts w:cs="Arial"/>
          <w:sz w:val="20"/>
        </w:rPr>
        <w:t>v</w:t>
      </w:r>
      <w:proofErr w:type="spellEnd"/>
      <w:r w:rsidR="00E51151" w:rsidRPr="005570CF">
        <w:rPr>
          <w:rFonts w:cs="Arial"/>
          <w:sz w:val="20"/>
        </w:rPr>
        <w:t xml:space="preserve"> višini 10 % od </w:t>
      </w:r>
      <w:r w:rsidR="004E5AAC">
        <w:rPr>
          <w:rFonts w:cs="Arial"/>
          <w:sz w:val="20"/>
        </w:rPr>
        <w:t xml:space="preserve">skupne </w:t>
      </w:r>
      <w:r w:rsidR="00E51151" w:rsidRPr="005570CF">
        <w:rPr>
          <w:rFonts w:cs="Arial"/>
          <w:sz w:val="20"/>
        </w:rPr>
        <w:t>ocenjene vrednosti okvirnega sporazuma z DDV.</w:t>
      </w:r>
      <w:r w:rsidR="00E51151">
        <w:rPr>
          <w:rFonts w:cs="Arial"/>
          <w:sz w:val="20"/>
        </w:rPr>
        <w:t xml:space="preserve"> </w:t>
      </w:r>
    </w:p>
    <w:p w14:paraId="493D9446" w14:textId="77777777" w:rsidR="00E51151" w:rsidRDefault="00E51151" w:rsidP="00E51151">
      <w:pPr>
        <w:rPr>
          <w:rFonts w:cs="Arial"/>
          <w:sz w:val="20"/>
        </w:rPr>
      </w:pPr>
    </w:p>
    <w:p w14:paraId="5A6E0A55" w14:textId="2A634750" w:rsidR="00E51151" w:rsidRPr="00C453EF" w:rsidRDefault="00E51151" w:rsidP="00E51151">
      <w:pPr>
        <w:rPr>
          <w:rFonts w:cs="Arial"/>
          <w:sz w:val="20"/>
        </w:rPr>
      </w:pPr>
      <w:r w:rsidRPr="00C453EF">
        <w:rPr>
          <w:rFonts w:cs="Arial"/>
          <w:sz w:val="20"/>
        </w:rPr>
        <w:t>Menic</w:t>
      </w:r>
      <w:r w:rsidR="001901D7">
        <w:rPr>
          <w:rFonts w:cs="Arial"/>
          <w:sz w:val="20"/>
        </w:rPr>
        <w:t>a</w:t>
      </w:r>
      <w:r w:rsidRPr="00C453EF">
        <w:rPr>
          <w:rFonts w:cs="Arial"/>
          <w:sz w:val="20"/>
        </w:rPr>
        <w:t xml:space="preserve"> mora biti nepreklicn</w:t>
      </w:r>
      <w:r w:rsidR="001901D7">
        <w:rPr>
          <w:rFonts w:cs="Arial"/>
          <w:sz w:val="20"/>
        </w:rPr>
        <w:t>a</w:t>
      </w:r>
      <w:r w:rsidRPr="00C453EF">
        <w:rPr>
          <w:rFonts w:cs="Arial"/>
          <w:sz w:val="20"/>
        </w:rPr>
        <w:t xml:space="preserve"> in brezpogojn</w:t>
      </w:r>
      <w:r w:rsidR="001901D7">
        <w:rPr>
          <w:rFonts w:cs="Arial"/>
          <w:sz w:val="20"/>
        </w:rPr>
        <w:t>a</w:t>
      </w:r>
      <w:r w:rsidRPr="00C453EF">
        <w:rPr>
          <w:rFonts w:cs="Arial"/>
          <w:sz w:val="20"/>
        </w:rPr>
        <w:t>, izpolnjena s klavzulo »brez protesta« in plačljiva na prvi poziv.</w:t>
      </w:r>
    </w:p>
    <w:p w14:paraId="4A8F54F7" w14:textId="77777777" w:rsidR="00E51151" w:rsidRPr="00C453EF" w:rsidRDefault="00E51151" w:rsidP="00E51151">
      <w:pPr>
        <w:rPr>
          <w:rFonts w:cs="Arial"/>
          <w:sz w:val="20"/>
        </w:rPr>
      </w:pPr>
    </w:p>
    <w:p w14:paraId="77BB6BC2" w14:textId="547C0231" w:rsidR="00E51151" w:rsidRPr="00C453EF" w:rsidRDefault="00E51151" w:rsidP="00E51151">
      <w:pPr>
        <w:tabs>
          <w:tab w:val="left" w:pos="7164"/>
        </w:tabs>
        <w:rPr>
          <w:rFonts w:cs="Arial"/>
          <w:sz w:val="20"/>
        </w:rPr>
      </w:pPr>
      <w:r>
        <w:rPr>
          <w:rFonts w:cs="Arial"/>
          <w:sz w:val="20"/>
        </w:rPr>
        <w:t>Finančno zavarovanje</w:t>
      </w:r>
      <w:r w:rsidRPr="00C453EF">
        <w:rPr>
          <w:rFonts w:cs="Arial"/>
          <w:sz w:val="20"/>
        </w:rPr>
        <w:t xml:space="preserve"> za dobro izvedbo pogodbenih obveznosti je pogoj za začetek veljavnosti </w:t>
      </w:r>
      <w:r>
        <w:rPr>
          <w:rFonts w:cs="Arial"/>
          <w:sz w:val="20"/>
        </w:rPr>
        <w:t>okvirnega sporazuma</w:t>
      </w:r>
      <w:r w:rsidRPr="00C453EF">
        <w:rPr>
          <w:rFonts w:cs="Arial"/>
          <w:sz w:val="20"/>
        </w:rPr>
        <w:t xml:space="preserve"> in mora veljati še 30 dni po izteku veljavnosti </w:t>
      </w:r>
      <w:r w:rsidR="00DE69F5">
        <w:rPr>
          <w:rFonts w:cs="Arial"/>
          <w:sz w:val="20"/>
        </w:rPr>
        <w:t>tega okvirnega sporazuma</w:t>
      </w:r>
      <w:r w:rsidRPr="00C453EF">
        <w:rPr>
          <w:rFonts w:cs="Arial"/>
          <w:sz w:val="20"/>
        </w:rPr>
        <w:t>.</w:t>
      </w:r>
    </w:p>
    <w:p w14:paraId="6C21DE1F" w14:textId="77777777" w:rsidR="00E51151" w:rsidRPr="00C453EF" w:rsidRDefault="00E51151" w:rsidP="00E51151">
      <w:pPr>
        <w:tabs>
          <w:tab w:val="left" w:pos="7164"/>
        </w:tabs>
        <w:rPr>
          <w:rFonts w:cs="Arial"/>
          <w:sz w:val="20"/>
        </w:rPr>
      </w:pPr>
    </w:p>
    <w:p w14:paraId="6A5333C9" w14:textId="2D62C318" w:rsidR="00E51151" w:rsidRDefault="00C623B4" w:rsidP="00E51151">
      <w:pPr>
        <w:tabs>
          <w:tab w:val="left" w:pos="860"/>
        </w:tabs>
        <w:ind w:right="87"/>
        <w:rPr>
          <w:rFonts w:cs="Arial"/>
          <w:sz w:val="20"/>
        </w:rPr>
      </w:pPr>
      <w:r>
        <w:rPr>
          <w:rFonts w:cs="Arial"/>
          <w:sz w:val="20"/>
        </w:rPr>
        <w:t xml:space="preserve">Najemnik </w:t>
      </w:r>
      <w:r w:rsidR="00E51151" w:rsidRPr="00C453EF">
        <w:rPr>
          <w:rFonts w:cs="Arial"/>
          <w:sz w:val="20"/>
        </w:rPr>
        <w:t xml:space="preserve">bo unovčil finančno zavarovanje v primeru, se bo izkazalo, </w:t>
      </w:r>
      <w:r>
        <w:rPr>
          <w:rFonts w:cs="Arial"/>
          <w:sz w:val="20"/>
        </w:rPr>
        <w:t>da najemodajalec</w:t>
      </w:r>
      <w:r w:rsidR="00E51151" w:rsidRPr="00C453EF">
        <w:rPr>
          <w:rFonts w:cs="Arial"/>
          <w:sz w:val="20"/>
        </w:rPr>
        <w:t xml:space="preserve"> ne opravlja storitve v skladu s </w:t>
      </w:r>
      <w:r w:rsidR="00E51151">
        <w:rPr>
          <w:rFonts w:cs="Arial"/>
          <w:sz w:val="20"/>
        </w:rPr>
        <w:t>tem okvirnim sporazumom</w:t>
      </w:r>
      <w:r w:rsidR="00E51151" w:rsidRPr="00C453EF">
        <w:rPr>
          <w:rFonts w:cs="Arial"/>
          <w:sz w:val="20"/>
        </w:rPr>
        <w:t xml:space="preserve">, zahtevami razpisne dokumentacije in </w:t>
      </w:r>
      <w:r w:rsidR="001901D7">
        <w:rPr>
          <w:rFonts w:cs="Arial"/>
          <w:sz w:val="20"/>
        </w:rPr>
        <w:t>s</w:t>
      </w:r>
      <w:r w:rsidR="00E51151">
        <w:rPr>
          <w:rFonts w:cs="Arial"/>
          <w:sz w:val="20"/>
        </w:rPr>
        <w:t>pecifikacijo</w:t>
      </w:r>
      <w:r w:rsidR="00E51151" w:rsidRPr="00C453EF">
        <w:rPr>
          <w:rFonts w:cs="Arial"/>
          <w:sz w:val="20"/>
        </w:rPr>
        <w:t>, oziroma če bo na</w:t>
      </w:r>
      <w:r w:rsidR="00F00B20">
        <w:rPr>
          <w:rFonts w:cs="Arial"/>
          <w:sz w:val="20"/>
        </w:rPr>
        <w:t>jemni</w:t>
      </w:r>
      <w:r w:rsidR="00E51151" w:rsidRPr="00C453EF">
        <w:rPr>
          <w:rFonts w:cs="Arial"/>
          <w:sz w:val="20"/>
        </w:rPr>
        <w:t xml:space="preserve">k </w:t>
      </w:r>
      <w:r w:rsidR="00E51151">
        <w:rPr>
          <w:rFonts w:cs="Arial"/>
          <w:sz w:val="20"/>
        </w:rPr>
        <w:t>okvirni sporazum</w:t>
      </w:r>
      <w:r w:rsidR="00E51151" w:rsidRPr="00C453EF">
        <w:rPr>
          <w:rFonts w:cs="Arial"/>
          <w:sz w:val="20"/>
        </w:rPr>
        <w:t xml:space="preserve"> razdrl zaradi kršitev na strani </w:t>
      </w:r>
      <w:r>
        <w:rPr>
          <w:rFonts w:cs="Arial"/>
          <w:sz w:val="20"/>
        </w:rPr>
        <w:t>najemodajalc</w:t>
      </w:r>
      <w:r w:rsidR="00E51151" w:rsidRPr="00C453EF">
        <w:rPr>
          <w:rFonts w:cs="Arial"/>
          <w:sz w:val="20"/>
        </w:rPr>
        <w:t>a.</w:t>
      </w:r>
    </w:p>
    <w:p w14:paraId="1A5ADA0C" w14:textId="77777777" w:rsidR="00DE0EFE" w:rsidRDefault="00DE0EFE" w:rsidP="00E51151">
      <w:pPr>
        <w:tabs>
          <w:tab w:val="left" w:pos="860"/>
        </w:tabs>
        <w:ind w:right="87"/>
        <w:rPr>
          <w:rFonts w:cs="Arial"/>
          <w:sz w:val="20"/>
        </w:rPr>
      </w:pPr>
    </w:p>
    <w:p w14:paraId="51D2D2BA" w14:textId="77777777" w:rsidR="00E51151" w:rsidRPr="00F61298" w:rsidRDefault="00E51151" w:rsidP="00DE0EFE">
      <w:pPr>
        <w:pStyle w:val="Odstavekseznama"/>
        <w:numPr>
          <w:ilvl w:val="0"/>
          <w:numId w:val="3"/>
        </w:numPr>
        <w:jc w:val="center"/>
        <w:rPr>
          <w:rFonts w:ascii="Arial" w:hAnsi="Arial" w:cs="Arial"/>
          <w:sz w:val="20"/>
          <w:szCs w:val="20"/>
        </w:rPr>
      </w:pPr>
      <w:r w:rsidRPr="00F61298">
        <w:rPr>
          <w:rFonts w:ascii="Arial" w:hAnsi="Arial" w:cs="Arial"/>
          <w:sz w:val="20"/>
          <w:szCs w:val="20"/>
        </w:rPr>
        <w:t>člen</w:t>
      </w:r>
    </w:p>
    <w:p w14:paraId="1FEB16BE" w14:textId="77777777" w:rsidR="00E51151" w:rsidRDefault="00E51151" w:rsidP="00E51151">
      <w:pPr>
        <w:pStyle w:val="Odstavekseznama"/>
        <w:ind w:left="0"/>
        <w:rPr>
          <w:rFonts w:ascii="Arial" w:hAnsi="Arial" w:cs="Arial"/>
          <w:sz w:val="20"/>
          <w:szCs w:val="20"/>
        </w:rPr>
      </w:pPr>
    </w:p>
    <w:p w14:paraId="222C771C" w14:textId="1C0E6802" w:rsidR="00E51151" w:rsidRPr="00C453EF" w:rsidRDefault="00E51151" w:rsidP="00A10E74">
      <w:pPr>
        <w:jc w:val="left"/>
        <w:rPr>
          <w:rFonts w:cs="Arial"/>
          <w:sz w:val="20"/>
        </w:rPr>
      </w:pPr>
      <w:r w:rsidRPr="00751106">
        <w:rPr>
          <w:rFonts w:cs="Arial"/>
          <w:sz w:val="20"/>
        </w:rPr>
        <w:t xml:space="preserve">Skrbnik </w:t>
      </w:r>
      <w:r>
        <w:rPr>
          <w:rFonts w:cs="Arial"/>
          <w:sz w:val="20"/>
        </w:rPr>
        <w:t>okvirnega sporazuma</w:t>
      </w:r>
      <w:r w:rsidRPr="00751106">
        <w:rPr>
          <w:rFonts w:cs="Arial"/>
          <w:sz w:val="20"/>
        </w:rPr>
        <w:t xml:space="preserve"> (pooblaščen predstavnik) na strani </w:t>
      </w:r>
      <w:r w:rsidR="00CF48C9">
        <w:rPr>
          <w:rFonts w:cs="Arial"/>
          <w:sz w:val="20"/>
        </w:rPr>
        <w:t>najemnika</w:t>
      </w:r>
      <w:r w:rsidRPr="00751106">
        <w:rPr>
          <w:rFonts w:cs="Arial"/>
          <w:sz w:val="20"/>
        </w:rPr>
        <w:t xml:space="preserve"> je: </w:t>
      </w:r>
      <w:r w:rsidR="00712E5A">
        <w:rPr>
          <w:rFonts w:cs="Arial"/>
          <w:sz w:val="20"/>
        </w:rPr>
        <w:t>_______________</w:t>
      </w:r>
      <w:r w:rsidRPr="00751106">
        <w:rPr>
          <w:rFonts w:cs="Arial"/>
          <w:sz w:val="20"/>
        </w:rPr>
        <w:t xml:space="preserve">, tel.: </w:t>
      </w:r>
      <w:r w:rsidR="00712E5A">
        <w:rPr>
          <w:rFonts w:cs="Arial"/>
          <w:sz w:val="20"/>
        </w:rPr>
        <w:t>_______________</w:t>
      </w:r>
      <w:r w:rsidRPr="00751106">
        <w:rPr>
          <w:rFonts w:cs="Arial"/>
          <w:sz w:val="20"/>
        </w:rPr>
        <w:t xml:space="preserve">, </w:t>
      </w:r>
      <w:r w:rsidR="00CF48C9">
        <w:rPr>
          <w:rFonts w:cs="Arial"/>
          <w:sz w:val="20"/>
        </w:rPr>
        <w:t xml:space="preserve"> </w:t>
      </w:r>
      <w:r w:rsidRPr="00C453EF">
        <w:rPr>
          <w:rFonts w:cs="Arial"/>
          <w:sz w:val="20"/>
        </w:rPr>
        <w:t xml:space="preserve">e-pošta: </w:t>
      </w:r>
      <w:r w:rsidR="00712E5A">
        <w:rPr>
          <w:rFonts w:cs="Arial"/>
          <w:sz w:val="20"/>
        </w:rPr>
        <w:t>_______________.</w:t>
      </w:r>
    </w:p>
    <w:p w14:paraId="1EE228F8" w14:textId="77777777" w:rsidR="00E51151" w:rsidRPr="00C453EF" w:rsidRDefault="00E51151" w:rsidP="00E51151">
      <w:pPr>
        <w:rPr>
          <w:rFonts w:cs="Arial"/>
          <w:sz w:val="20"/>
        </w:rPr>
      </w:pPr>
    </w:p>
    <w:p w14:paraId="71DCA712" w14:textId="6FB8D8FC" w:rsidR="00E51151" w:rsidRPr="00C453EF" w:rsidRDefault="00E51151" w:rsidP="00A10E74">
      <w:pPr>
        <w:jc w:val="left"/>
        <w:rPr>
          <w:rFonts w:cs="Arial"/>
          <w:sz w:val="20"/>
        </w:rPr>
      </w:pPr>
      <w:r w:rsidRPr="00C453EF">
        <w:rPr>
          <w:rFonts w:cs="Arial"/>
          <w:sz w:val="20"/>
        </w:rPr>
        <w:t xml:space="preserve">Skrbnik </w:t>
      </w:r>
      <w:r>
        <w:rPr>
          <w:rFonts w:cs="Arial"/>
          <w:sz w:val="20"/>
        </w:rPr>
        <w:t>okvirnega sporazuma</w:t>
      </w:r>
      <w:r w:rsidRPr="00C453EF">
        <w:rPr>
          <w:rFonts w:cs="Arial"/>
          <w:sz w:val="20"/>
        </w:rPr>
        <w:t xml:space="preserve"> (pooblaščen predstavnik) na strani </w:t>
      </w:r>
      <w:r w:rsidR="00CF48C9">
        <w:rPr>
          <w:rFonts w:cs="Arial"/>
          <w:sz w:val="20"/>
        </w:rPr>
        <w:t xml:space="preserve">najemodajalca </w:t>
      </w:r>
      <w:r w:rsidRPr="00C453EF">
        <w:rPr>
          <w:rFonts w:cs="Arial"/>
          <w:sz w:val="20"/>
        </w:rPr>
        <w:t xml:space="preserve">je: </w:t>
      </w:r>
      <w:r w:rsidR="00712E5A">
        <w:rPr>
          <w:rFonts w:cs="Arial"/>
          <w:sz w:val="20"/>
        </w:rPr>
        <w:t>_______________</w:t>
      </w:r>
      <w:r>
        <w:rPr>
          <w:rFonts w:cs="Arial"/>
          <w:sz w:val="20"/>
        </w:rPr>
        <w:t xml:space="preserve"> tel.: </w:t>
      </w:r>
      <w:r w:rsidR="00712E5A">
        <w:rPr>
          <w:rFonts w:cs="Arial"/>
          <w:sz w:val="20"/>
        </w:rPr>
        <w:t>_______________</w:t>
      </w:r>
      <w:r w:rsidR="00CF48C9">
        <w:rPr>
          <w:rFonts w:cs="Arial"/>
          <w:sz w:val="20"/>
        </w:rPr>
        <w:t xml:space="preserve"> </w:t>
      </w:r>
      <w:r w:rsidRPr="00C453EF">
        <w:rPr>
          <w:rFonts w:cs="Arial"/>
          <w:sz w:val="20"/>
        </w:rPr>
        <w:t xml:space="preserve">e-pošta: </w:t>
      </w:r>
      <w:r w:rsidR="00712E5A">
        <w:rPr>
          <w:rFonts w:cs="Arial"/>
          <w:sz w:val="20"/>
        </w:rPr>
        <w:t>_______________.</w:t>
      </w:r>
    </w:p>
    <w:p w14:paraId="3902555A" w14:textId="77777777" w:rsidR="00E51151" w:rsidRPr="00C453EF" w:rsidRDefault="00E51151" w:rsidP="00E51151">
      <w:pPr>
        <w:rPr>
          <w:rFonts w:cs="Arial"/>
          <w:sz w:val="20"/>
        </w:rPr>
      </w:pPr>
    </w:p>
    <w:p w14:paraId="74F2D37D" w14:textId="77777777" w:rsidR="00E51151" w:rsidRPr="00F61298" w:rsidRDefault="00E51151" w:rsidP="00DE0EFE">
      <w:pPr>
        <w:pStyle w:val="Odstavekseznama"/>
        <w:numPr>
          <w:ilvl w:val="0"/>
          <w:numId w:val="3"/>
        </w:numPr>
        <w:jc w:val="center"/>
        <w:rPr>
          <w:rFonts w:ascii="Arial" w:hAnsi="Arial" w:cs="Arial"/>
          <w:sz w:val="20"/>
          <w:szCs w:val="20"/>
        </w:rPr>
      </w:pPr>
      <w:r w:rsidRPr="00F61298">
        <w:rPr>
          <w:rFonts w:ascii="Arial" w:hAnsi="Arial" w:cs="Arial"/>
          <w:sz w:val="20"/>
          <w:szCs w:val="20"/>
        </w:rPr>
        <w:t>člen</w:t>
      </w:r>
    </w:p>
    <w:p w14:paraId="1D1086EA" w14:textId="77777777" w:rsidR="00CF48C9" w:rsidRDefault="00CF48C9" w:rsidP="00FD1B3B">
      <w:pPr>
        <w:rPr>
          <w:rFonts w:cs="Arial"/>
          <w:sz w:val="20"/>
        </w:rPr>
      </w:pPr>
    </w:p>
    <w:p w14:paraId="35531742" w14:textId="4A06E529" w:rsidR="00F13CBE" w:rsidRPr="009316B9" w:rsidRDefault="00F13CBE" w:rsidP="00F13CBE">
      <w:pPr>
        <w:spacing w:after="34"/>
        <w:ind w:right="9"/>
        <w:rPr>
          <w:sz w:val="20"/>
        </w:rPr>
      </w:pPr>
      <w:r w:rsidRPr="009316B9">
        <w:rPr>
          <w:sz w:val="20"/>
        </w:rPr>
        <w:t>Ta okvirni sporazum je skladno s 67. členom ZJN-3 sklenjena pod razveznim pogojem, ki se uresniči v primeru izpolnitve ene od naslednjih okoliščin:</w:t>
      </w:r>
    </w:p>
    <w:p w14:paraId="4FB00063" w14:textId="6A694A9B" w:rsidR="00F13CBE" w:rsidRPr="009316B9" w:rsidRDefault="00F13CBE" w:rsidP="00F13CBE">
      <w:pPr>
        <w:spacing w:after="19"/>
        <w:ind w:left="14" w:right="9"/>
        <w:rPr>
          <w:sz w:val="20"/>
        </w:rPr>
      </w:pPr>
      <w:r w:rsidRPr="009316B9">
        <w:rPr>
          <w:sz w:val="20"/>
        </w:rPr>
        <w:t xml:space="preserve">- če bo </w:t>
      </w:r>
      <w:r>
        <w:rPr>
          <w:sz w:val="20"/>
        </w:rPr>
        <w:t>najemnik</w:t>
      </w:r>
      <w:r w:rsidRPr="009316B9">
        <w:rPr>
          <w:sz w:val="20"/>
        </w:rPr>
        <w:t xml:space="preserve"> seznanjen, da je sodišče s pravnomočno odločitvijo ugotovilo kršitev obveznosti iz delovne, </w:t>
      </w:r>
      <w:proofErr w:type="spellStart"/>
      <w:r w:rsidRPr="009316B9">
        <w:rPr>
          <w:sz w:val="20"/>
        </w:rPr>
        <w:t>okoljske</w:t>
      </w:r>
      <w:proofErr w:type="spellEnd"/>
      <w:r w:rsidRPr="009316B9">
        <w:rPr>
          <w:sz w:val="20"/>
        </w:rPr>
        <w:t xml:space="preserve"> ali socialne zakonodaje s strani </w:t>
      </w:r>
      <w:r>
        <w:rPr>
          <w:sz w:val="20"/>
        </w:rPr>
        <w:t>najemodajalca</w:t>
      </w:r>
      <w:r w:rsidRPr="009316B9">
        <w:rPr>
          <w:sz w:val="20"/>
        </w:rPr>
        <w:t xml:space="preserve"> ali njegovega podizvajalca ali </w:t>
      </w:r>
    </w:p>
    <w:p w14:paraId="2E0BC5C2" w14:textId="55717C4D" w:rsidR="00F13CBE" w:rsidRPr="009316B9" w:rsidRDefault="00F13CBE" w:rsidP="00F13CBE">
      <w:pPr>
        <w:spacing w:after="19"/>
        <w:ind w:left="14" w:right="9"/>
        <w:rPr>
          <w:sz w:val="20"/>
        </w:rPr>
      </w:pPr>
      <w:r w:rsidRPr="009316B9">
        <w:rPr>
          <w:sz w:val="20"/>
        </w:rPr>
        <w:t xml:space="preserve">- če bo </w:t>
      </w:r>
      <w:r>
        <w:rPr>
          <w:sz w:val="20"/>
        </w:rPr>
        <w:t>najemnik</w:t>
      </w:r>
      <w:r w:rsidRPr="009316B9">
        <w:rPr>
          <w:sz w:val="20"/>
        </w:rPr>
        <w:t xml:space="preserve"> seznanjen, da je pristojni državni organ pri </w:t>
      </w:r>
      <w:r>
        <w:rPr>
          <w:sz w:val="20"/>
        </w:rPr>
        <w:t>najemodajalcu</w:t>
      </w:r>
      <w:r w:rsidRPr="009316B9">
        <w:rPr>
          <w:sz w:val="20"/>
        </w:rPr>
        <w:t xml:space="preserve"> ali njegovem podizvajalcu v času izvajanja okvirnega sporazuma ugotovil najmanj 2 (dve) kršitvi v zvezi s:</w:t>
      </w:r>
    </w:p>
    <w:p w14:paraId="14AE7D9E" w14:textId="77777777" w:rsidR="00F13CBE" w:rsidRPr="00F13CBE" w:rsidRDefault="00F13CBE" w:rsidP="00F13CBE">
      <w:pPr>
        <w:pStyle w:val="Odstavekseznama"/>
        <w:numPr>
          <w:ilvl w:val="0"/>
          <w:numId w:val="31"/>
        </w:numPr>
        <w:spacing w:after="20" w:line="265" w:lineRule="auto"/>
        <w:ind w:right="3262"/>
        <w:jc w:val="both"/>
        <w:rPr>
          <w:rFonts w:ascii="Arial" w:hAnsi="Arial" w:cs="Arial"/>
          <w:sz w:val="20"/>
        </w:rPr>
      </w:pPr>
      <w:r w:rsidRPr="00F13CBE">
        <w:rPr>
          <w:rFonts w:ascii="Arial" w:hAnsi="Arial" w:cs="Arial"/>
          <w:sz w:val="20"/>
        </w:rPr>
        <w:t xml:space="preserve">plačilom za delo, </w:t>
      </w:r>
    </w:p>
    <w:p w14:paraId="0515DD96" w14:textId="77777777" w:rsidR="00F13CBE" w:rsidRPr="00F13CBE" w:rsidRDefault="00F13CBE" w:rsidP="00F13CBE">
      <w:pPr>
        <w:pStyle w:val="Odstavekseznama"/>
        <w:numPr>
          <w:ilvl w:val="0"/>
          <w:numId w:val="31"/>
        </w:numPr>
        <w:spacing w:after="20" w:line="265" w:lineRule="auto"/>
        <w:ind w:right="3262"/>
        <w:jc w:val="both"/>
        <w:rPr>
          <w:rFonts w:ascii="Arial" w:hAnsi="Arial" w:cs="Arial"/>
          <w:sz w:val="20"/>
        </w:rPr>
      </w:pPr>
      <w:r w:rsidRPr="00F13CBE">
        <w:rPr>
          <w:rFonts w:ascii="Arial" w:hAnsi="Arial" w:cs="Arial"/>
          <w:sz w:val="20"/>
        </w:rPr>
        <w:t xml:space="preserve">delovnim časom, </w:t>
      </w:r>
    </w:p>
    <w:p w14:paraId="32E26609" w14:textId="77777777" w:rsidR="00F13CBE" w:rsidRPr="00F13CBE" w:rsidRDefault="00F13CBE" w:rsidP="00F13CBE">
      <w:pPr>
        <w:pStyle w:val="Odstavekseznama"/>
        <w:numPr>
          <w:ilvl w:val="0"/>
          <w:numId w:val="31"/>
        </w:numPr>
        <w:spacing w:after="20" w:line="265" w:lineRule="auto"/>
        <w:ind w:right="3262"/>
        <w:jc w:val="both"/>
        <w:rPr>
          <w:rFonts w:ascii="Arial" w:hAnsi="Arial" w:cs="Arial"/>
          <w:sz w:val="20"/>
        </w:rPr>
      </w:pPr>
      <w:r w:rsidRPr="00F13CBE">
        <w:rPr>
          <w:rFonts w:ascii="Arial" w:hAnsi="Arial" w:cs="Arial"/>
          <w:sz w:val="20"/>
        </w:rPr>
        <w:t>počitki,</w:t>
      </w:r>
    </w:p>
    <w:p w14:paraId="327136FF" w14:textId="77777777" w:rsidR="00F13CBE" w:rsidRPr="00F13CBE" w:rsidRDefault="00F13CBE" w:rsidP="00F13CBE">
      <w:pPr>
        <w:pStyle w:val="Odstavekseznama"/>
        <w:numPr>
          <w:ilvl w:val="0"/>
          <w:numId w:val="31"/>
        </w:numPr>
        <w:spacing w:after="194" w:line="259" w:lineRule="auto"/>
        <w:ind w:right="9"/>
        <w:jc w:val="both"/>
        <w:rPr>
          <w:rFonts w:ascii="Arial" w:hAnsi="Arial" w:cs="Arial"/>
          <w:sz w:val="20"/>
        </w:rPr>
      </w:pPr>
      <w:r w:rsidRPr="00F13CBE">
        <w:rPr>
          <w:rFonts w:ascii="Arial" w:hAnsi="Arial" w:cs="Arial"/>
          <w:sz w:val="20"/>
        </w:rPr>
        <w:t>opravljanjem dela na podlagi pogodb civilnega prava kljub obstoju elementov delovnega razmerja ali v zvezi z zaposlovanjem na črno in za kateri mu je bila s pravnomočno odločitvijo ali več pravnomočnimi odločitvami izrečena globa za prekršek.</w:t>
      </w:r>
    </w:p>
    <w:p w14:paraId="3C57924E" w14:textId="468361EC" w:rsidR="00F13CBE" w:rsidRPr="009316B9" w:rsidRDefault="00F13CBE" w:rsidP="00F13CBE">
      <w:pPr>
        <w:ind w:left="14" w:right="9"/>
        <w:rPr>
          <w:sz w:val="20"/>
        </w:rPr>
      </w:pPr>
      <w:r w:rsidRPr="009316B9">
        <w:rPr>
          <w:sz w:val="20"/>
        </w:rPr>
        <w:t xml:space="preserve">V primeru seznanitve </w:t>
      </w:r>
      <w:r>
        <w:rPr>
          <w:sz w:val="20"/>
        </w:rPr>
        <w:t>najemnika</w:t>
      </w:r>
      <w:r w:rsidRPr="009316B9">
        <w:rPr>
          <w:sz w:val="20"/>
        </w:rPr>
        <w:t xml:space="preserve"> s kršitvijo bo </w:t>
      </w:r>
      <w:r>
        <w:rPr>
          <w:sz w:val="20"/>
        </w:rPr>
        <w:t>najemnik</w:t>
      </w:r>
      <w:r w:rsidRPr="009316B9">
        <w:rPr>
          <w:sz w:val="20"/>
        </w:rPr>
        <w:t xml:space="preserve"> o tem obvestil </w:t>
      </w:r>
      <w:r>
        <w:rPr>
          <w:sz w:val="20"/>
        </w:rPr>
        <w:t xml:space="preserve">najemodajalca </w:t>
      </w:r>
      <w:r w:rsidRPr="009316B9">
        <w:rPr>
          <w:sz w:val="20"/>
        </w:rPr>
        <w:t xml:space="preserve">v 10 dneh. </w:t>
      </w:r>
      <w:r>
        <w:rPr>
          <w:sz w:val="20"/>
        </w:rPr>
        <w:t>Najemodajalec</w:t>
      </w:r>
      <w:r w:rsidRPr="009316B9">
        <w:rPr>
          <w:sz w:val="20"/>
        </w:rPr>
        <w:t xml:space="preserve"> lahko v roku, ki ga določi </w:t>
      </w:r>
      <w:r>
        <w:rPr>
          <w:sz w:val="20"/>
        </w:rPr>
        <w:t>najemnik</w:t>
      </w:r>
      <w:r w:rsidRPr="009316B9">
        <w:rPr>
          <w:sz w:val="20"/>
        </w:rPr>
        <w:t>, ki pa ne sme biti daljši kot 15 dni, predloži dokaze, da</w:t>
      </w:r>
      <w:r>
        <w:rPr>
          <w:sz w:val="20"/>
        </w:rPr>
        <w:t xml:space="preserve"> </w:t>
      </w:r>
      <w:r w:rsidRPr="009316B9">
        <w:rPr>
          <w:sz w:val="20"/>
        </w:rPr>
        <w:t xml:space="preserve">je sprejel zadostne ukrepe, s katerimi lahko dokaže svojo zanesljivost kljub obstoju kršitev. </w:t>
      </w:r>
    </w:p>
    <w:p w14:paraId="0694809F" w14:textId="77777777" w:rsidR="00F13CBE" w:rsidRPr="009316B9" w:rsidRDefault="00F13CBE" w:rsidP="00F13CBE">
      <w:pPr>
        <w:ind w:left="14" w:right="9"/>
        <w:rPr>
          <w:sz w:val="20"/>
        </w:rPr>
      </w:pPr>
    </w:p>
    <w:p w14:paraId="0A1715C7" w14:textId="0C2EBE3F" w:rsidR="00F13CBE" w:rsidRPr="009316B9" w:rsidRDefault="00F13CBE" w:rsidP="00F13CBE">
      <w:pPr>
        <w:ind w:left="14" w:right="9"/>
        <w:rPr>
          <w:sz w:val="20"/>
        </w:rPr>
      </w:pPr>
      <w:r w:rsidRPr="009316B9">
        <w:rPr>
          <w:sz w:val="20"/>
        </w:rPr>
        <w:t xml:space="preserve">Če obstaja kršitev pri podizvajalcu, lahko </w:t>
      </w:r>
      <w:r>
        <w:rPr>
          <w:sz w:val="20"/>
        </w:rPr>
        <w:t>najemodajalec</w:t>
      </w:r>
      <w:r w:rsidRPr="009316B9">
        <w:rPr>
          <w:sz w:val="20"/>
        </w:rPr>
        <w:t xml:space="preserve"> v istem roku predloži dokaze, daje podizvajalec sprejel zadostne ukrepe, s katerimi lahko dokaže svojo zanesljivost kljub obstoju kršitev.</w:t>
      </w:r>
    </w:p>
    <w:p w14:paraId="32AB27BE" w14:textId="77777777" w:rsidR="00F13CBE" w:rsidRPr="009316B9" w:rsidRDefault="00F13CBE" w:rsidP="00F13CBE">
      <w:pPr>
        <w:ind w:left="14" w:right="9"/>
        <w:rPr>
          <w:sz w:val="20"/>
        </w:rPr>
      </w:pPr>
    </w:p>
    <w:p w14:paraId="6B20838E" w14:textId="58212A22" w:rsidR="00F13CBE" w:rsidRPr="009316B9" w:rsidRDefault="00F13CBE" w:rsidP="00F13CBE">
      <w:pPr>
        <w:ind w:left="14" w:right="9"/>
        <w:rPr>
          <w:sz w:val="20"/>
        </w:rPr>
      </w:pPr>
      <w:r w:rsidRPr="009316B9">
        <w:rPr>
          <w:sz w:val="20"/>
        </w:rPr>
        <w:t xml:space="preserve">Če </w:t>
      </w:r>
      <w:r>
        <w:rPr>
          <w:sz w:val="20"/>
        </w:rPr>
        <w:t>najemodajalec</w:t>
      </w:r>
      <w:r w:rsidRPr="009316B9">
        <w:rPr>
          <w:sz w:val="20"/>
        </w:rPr>
        <w:t xml:space="preserve"> ni predložil dokazov za podizvajalca ali če jih je, pa </w:t>
      </w:r>
      <w:r>
        <w:rPr>
          <w:sz w:val="20"/>
        </w:rPr>
        <w:t>najemnik</w:t>
      </w:r>
      <w:r w:rsidRPr="009316B9">
        <w:rPr>
          <w:sz w:val="20"/>
        </w:rPr>
        <w:t xml:space="preserve"> oceni, da ti ukrepi ne zadoščajo, lahko </w:t>
      </w:r>
      <w:r>
        <w:rPr>
          <w:sz w:val="20"/>
        </w:rPr>
        <w:t>najemodajalec</w:t>
      </w:r>
      <w:r w:rsidRPr="009316B9">
        <w:rPr>
          <w:sz w:val="20"/>
        </w:rPr>
        <w:t xml:space="preserve"> zamenja podizvajalca v roku, ki ga določi </w:t>
      </w:r>
      <w:r>
        <w:rPr>
          <w:sz w:val="20"/>
        </w:rPr>
        <w:t xml:space="preserve">najemnik </w:t>
      </w:r>
      <w:r w:rsidRPr="009316B9">
        <w:rPr>
          <w:sz w:val="20"/>
        </w:rPr>
        <w:t>in ne sme biti daljši od 15 dni v skladu s 94. členom ZJN-3, ali sam prevzame del, ki gaje oddal v pod izvajanje temu podizvajalcu, če ta zamenjava ali prevzem ne pomeni bistvene spremembe okvirnega sporazuma.</w:t>
      </w:r>
    </w:p>
    <w:p w14:paraId="5963CF21" w14:textId="77777777" w:rsidR="00F13CBE" w:rsidRPr="009316B9" w:rsidRDefault="00F13CBE" w:rsidP="00F13CBE">
      <w:pPr>
        <w:ind w:left="14" w:right="9"/>
        <w:rPr>
          <w:sz w:val="20"/>
        </w:rPr>
      </w:pPr>
    </w:p>
    <w:p w14:paraId="650DF83B" w14:textId="40A4ED83" w:rsidR="00F13CBE" w:rsidRPr="009316B9" w:rsidRDefault="00F13CBE" w:rsidP="00F13CBE">
      <w:pPr>
        <w:ind w:left="14" w:right="9"/>
        <w:rPr>
          <w:sz w:val="20"/>
        </w:rPr>
      </w:pPr>
      <w:r w:rsidRPr="009316B9">
        <w:rPr>
          <w:sz w:val="20"/>
        </w:rPr>
        <w:t xml:space="preserve">Če </w:t>
      </w:r>
      <w:r>
        <w:rPr>
          <w:sz w:val="20"/>
        </w:rPr>
        <w:t>najemodajalec</w:t>
      </w:r>
      <w:r w:rsidRPr="009316B9">
        <w:rPr>
          <w:sz w:val="20"/>
        </w:rPr>
        <w:t xml:space="preserve"> ni predložil dokazov zase ali za podizvajalca ali če jih je, pa </w:t>
      </w:r>
      <w:r>
        <w:rPr>
          <w:sz w:val="20"/>
        </w:rPr>
        <w:t>najemnik</w:t>
      </w:r>
      <w:r w:rsidRPr="009316B9">
        <w:rPr>
          <w:sz w:val="20"/>
        </w:rPr>
        <w:t xml:space="preserve"> oceni, da ti ukrepi ne zadoščajo, ali če </w:t>
      </w:r>
      <w:r>
        <w:rPr>
          <w:sz w:val="20"/>
        </w:rPr>
        <w:t>najemodajalec</w:t>
      </w:r>
      <w:r w:rsidRPr="009316B9">
        <w:rPr>
          <w:sz w:val="20"/>
        </w:rPr>
        <w:t xml:space="preserve"> ne prevzame del sam ali predlaga novega podizvajalca ali če </w:t>
      </w:r>
      <w:r>
        <w:rPr>
          <w:sz w:val="20"/>
        </w:rPr>
        <w:t>najemnik</w:t>
      </w:r>
      <w:r w:rsidRPr="009316B9">
        <w:rPr>
          <w:sz w:val="20"/>
        </w:rPr>
        <w:t xml:space="preserve"> v skladu s 94. členom ZJN-3 pravočasno predlaganega novega podizvajalca zavrne, se razvezni pogoj uresniči pod pogojem, daje od seznanitve </w:t>
      </w:r>
      <w:r>
        <w:rPr>
          <w:sz w:val="20"/>
        </w:rPr>
        <w:t>najemnika</w:t>
      </w:r>
      <w:r w:rsidRPr="009316B9">
        <w:rPr>
          <w:sz w:val="20"/>
        </w:rPr>
        <w:t xml:space="preserve"> s kršitvijo in do izteka veljavnosti okvirnega sporazuma še najmanj 6 mesecev</w:t>
      </w:r>
    </w:p>
    <w:p w14:paraId="63F8E811" w14:textId="77777777" w:rsidR="00F13CBE" w:rsidRPr="009316B9" w:rsidRDefault="00F13CBE" w:rsidP="00F13CBE">
      <w:pPr>
        <w:rPr>
          <w:rFonts w:cs="Arial"/>
          <w:sz w:val="20"/>
        </w:rPr>
      </w:pPr>
    </w:p>
    <w:p w14:paraId="5EEBBEF2" w14:textId="21911AF3" w:rsidR="00F13CBE" w:rsidRPr="009316B9" w:rsidRDefault="00F13CBE" w:rsidP="00F13CBE">
      <w:pPr>
        <w:rPr>
          <w:rFonts w:cs="Arial"/>
          <w:sz w:val="20"/>
        </w:rPr>
      </w:pPr>
      <w:r w:rsidRPr="009316B9">
        <w:rPr>
          <w:rFonts w:cs="Arial"/>
          <w:sz w:val="20"/>
        </w:rPr>
        <w:t xml:space="preserve">V primeru izpolnitve razveznega pogoja se šteje, da je okvirni sporazum za tega </w:t>
      </w:r>
      <w:r>
        <w:rPr>
          <w:rFonts w:cs="Arial"/>
          <w:sz w:val="20"/>
        </w:rPr>
        <w:t xml:space="preserve">najemodajalca </w:t>
      </w:r>
      <w:r w:rsidRPr="009316B9">
        <w:rPr>
          <w:rFonts w:cs="Arial"/>
          <w:sz w:val="20"/>
        </w:rPr>
        <w:t xml:space="preserve">razvezan z dnem sklenitve novega okvirnega sporazuma o izvedbi javnega naročila za predmetno naročilo. O datumu sklenitve novega okvirnega sporazuma bo </w:t>
      </w:r>
      <w:r>
        <w:rPr>
          <w:rFonts w:cs="Arial"/>
          <w:sz w:val="20"/>
        </w:rPr>
        <w:t>najemnik</w:t>
      </w:r>
      <w:r w:rsidRPr="009316B9">
        <w:rPr>
          <w:rFonts w:cs="Arial"/>
          <w:sz w:val="20"/>
        </w:rPr>
        <w:t xml:space="preserve"> obvestil </w:t>
      </w:r>
      <w:r>
        <w:rPr>
          <w:rFonts w:cs="Arial"/>
          <w:sz w:val="20"/>
        </w:rPr>
        <w:t>najemodajalca.</w:t>
      </w:r>
    </w:p>
    <w:p w14:paraId="164A4EA9" w14:textId="467C1DD3" w:rsidR="00FD1B3B" w:rsidRDefault="00F13CBE" w:rsidP="00F13CBE">
      <w:pPr>
        <w:rPr>
          <w:rFonts w:cs="Arial"/>
          <w:sz w:val="20"/>
        </w:rPr>
      </w:pPr>
      <w:r w:rsidRPr="009316B9">
        <w:rPr>
          <w:rFonts w:cs="Arial"/>
          <w:sz w:val="20"/>
        </w:rPr>
        <w:t xml:space="preserve">Če </w:t>
      </w:r>
      <w:r>
        <w:rPr>
          <w:rFonts w:cs="Arial"/>
          <w:sz w:val="20"/>
        </w:rPr>
        <w:t>najemnik</w:t>
      </w:r>
      <w:r w:rsidRPr="009316B9">
        <w:rPr>
          <w:rFonts w:cs="Arial"/>
          <w:sz w:val="20"/>
        </w:rPr>
        <w:t xml:space="preserve"> v 60 dneh od seznanitve s kršitvijo ne začne novega postopka javnega naročila, se šteje, da je okvirni sporazum razvezan šestdeseti dan od seznanitve s kršitvij</w:t>
      </w:r>
      <w:r>
        <w:rPr>
          <w:rFonts w:cs="Arial"/>
          <w:sz w:val="20"/>
        </w:rPr>
        <w:t>o.</w:t>
      </w:r>
    </w:p>
    <w:p w14:paraId="783A10D2" w14:textId="77777777" w:rsidR="00C13EB7" w:rsidRDefault="00C13EB7" w:rsidP="00F13CBE">
      <w:pPr>
        <w:rPr>
          <w:rFonts w:cs="Arial"/>
          <w:sz w:val="20"/>
        </w:rPr>
      </w:pPr>
    </w:p>
    <w:p w14:paraId="334898C2" w14:textId="77777777" w:rsidR="00E51151" w:rsidRPr="00F61298" w:rsidRDefault="00E51151" w:rsidP="00DE0EFE">
      <w:pPr>
        <w:pStyle w:val="Odstavekseznama"/>
        <w:numPr>
          <w:ilvl w:val="0"/>
          <w:numId w:val="3"/>
        </w:numPr>
        <w:jc w:val="center"/>
        <w:rPr>
          <w:rFonts w:ascii="Arial" w:hAnsi="Arial" w:cs="Arial"/>
          <w:sz w:val="20"/>
          <w:szCs w:val="20"/>
        </w:rPr>
      </w:pPr>
      <w:r w:rsidRPr="00F61298">
        <w:rPr>
          <w:rFonts w:ascii="Arial" w:hAnsi="Arial" w:cs="Arial"/>
          <w:sz w:val="20"/>
          <w:szCs w:val="20"/>
        </w:rPr>
        <w:t>člen</w:t>
      </w:r>
    </w:p>
    <w:p w14:paraId="0B64C37F" w14:textId="77777777" w:rsidR="00F51EFF" w:rsidRDefault="00F51EFF" w:rsidP="00FD1B3B">
      <w:pPr>
        <w:rPr>
          <w:rFonts w:cs="Arial"/>
          <w:sz w:val="20"/>
        </w:rPr>
      </w:pPr>
    </w:p>
    <w:p w14:paraId="2D291DA1" w14:textId="5EFE5F03" w:rsidR="00FD1B3B" w:rsidRDefault="00FD1B3B" w:rsidP="00FD1B3B">
      <w:pPr>
        <w:rPr>
          <w:rFonts w:cs="Arial"/>
          <w:sz w:val="20"/>
        </w:rPr>
      </w:pPr>
      <w:r w:rsidRPr="00FD1B3B">
        <w:rPr>
          <w:rFonts w:cs="Arial"/>
          <w:sz w:val="20"/>
        </w:rPr>
        <w:t>V primeru, da je kdo v imenu ali na račun druge pogodbene stranke,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w:t>
      </w:r>
      <w:r w:rsidR="00DE69F5">
        <w:rPr>
          <w:rFonts w:cs="Arial"/>
          <w:sz w:val="20"/>
        </w:rPr>
        <w:t xml:space="preserve"> ta okvirni sporazum ničen</w:t>
      </w:r>
      <w:r w:rsidRPr="00FD1B3B">
        <w:rPr>
          <w:rFonts w:cs="Arial"/>
          <w:sz w:val="20"/>
        </w:rPr>
        <w:t xml:space="preserve">. </w:t>
      </w:r>
    </w:p>
    <w:p w14:paraId="4F6EA35F" w14:textId="77777777" w:rsidR="00C13EB7" w:rsidRDefault="00C13EB7" w:rsidP="00FD1B3B">
      <w:pPr>
        <w:rPr>
          <w:rFonts w:cs="Arial"/>
          <w:sz w:val="20"/>
        </w:rPr>
      </w:pPr>
    </w:p>
    <w:p w14:paraId="6608974A" w14:textId="77777777" w:rsidR="00E51151" w:rsidRPr="00F61298" w:rsidRDefault="00E51151" w:rsidP="00DE0EFE">
      <w:pPr>
        <w:pStyle w:val="Odstavekseznama"/>
        <w:numPr>
          <w:ilvl w:val="0"/>
          <w:numId w:val="3"/>
        </w:numPr>
        <w:jc w:val="center"/>
        <w:rPr>
          <w:rFonts w:ascii="Arial" w:hAnsi="Arial" w:cs="Arial"/>
          <w:sz w:val="20"/>
          <w:szCs w:val="20"/>
        </w:rPr>
      </w:pPr>
      <w:r w:rsidRPr="00F61298">
        <w:rPr>
          <w:rFonts w:ascii="Arial" w:hAnsi="Arial" w:cs="Arial"/>
          <w:sz w:val="20"/>
          <w:szCs w:val="20"/>
        </w:rPr>
        <w:t>člen</w:t>
      </w:r>
    </w:p>
    <w:p w14:paraId="72A0D2FD" w14:textId="77777777" w:rsidR="00E51151" w:rsidRPr="00C453EF" w:rsidRDefault="00E51151" w:rsidP="00E51151">
      <w:pPr>
        <w:pStyle w:val="Odstavekseznama"/>
        <w:rPr>
          <w:rFonts w:ascii="Arial" w:hAnsi="Arial" w:cs="Arial"/>
          <w:sz w:val="20"/>
          <w:szCs w:val="20"/>
        </w:rPr>
      </w:pPr>
    </w:p>
    <w:p w14:paraId="1ECB1D56" w14:textId="77777777" w:rsidR="00E51151" w:rsidRDefault="00E51151" w:rsidP="00E51151">
      <w:pPr>
        <w:pStyle w:val="Brezrazmikov"/>
        <w:rPr>
          <w:rFonts w:cs="Arial"/>
          <w:sz w:val="20"/>
        </w:rPr>
      </w:pPr>
      <w:r w:rsidRPr="00521FF7">
        <w:rPr>
          <w:rFonts w:cs="Arial"/>
          <w:sz w:val="20"/>
        </w:rPr>
        <w:t>Za razmerja, ki s tem okvirnim sporazumom niso izrecno opredeljena, se uporabljajo določila zakona, ki ureja obligacijska razmerja in drugih veljavnih predpisov, ki urejajo s tem sporazumom opredeljena medsebojna razmerja.</w:t>
      </w:r>
    </w:p>
    <w:p w14:paraId="046A1492" w14:textId="77777777" w:rsidR="00E51151" w:rsidRPr="00F61298" w:rsidRDefault="00E51151" w:rsidP="00DE0EFE">
      <w:pPr>
        <w:pStyle w:val="Odstavekseznama"/>
        <w:numPr>
          <w:ilvl w:val="0"/>
          <w:numId w:val="3"/>
        </w:numPr>
        <w:jc w:val="center"/>
        <w:rPr>
          <w:rFonts w:ascii="Arial" w:hAnsi="Arial" w:cs="Arial"/>
          <w:sz w:val="20"/>
          <w:szCs w:val="20"/>
        </w:rPr>
      </w:pPr>
      <w:r w:rsidRPr="00F61298">
        <w:rPr>
          <w:rFonts w:ascii="Arial" w:hAnsi="Arial" w:cs="Arial"/>
          <w:sz w:val="20"/>
          <w:szCs w:val="20"/>
        </w:rPr>
        <w:t>člen</w:t>
      </w:r>
    </w:p>
    <w:p w14:paraId="74A3D524" w14:textId="171D9BEC" w:rsidR="00E51151" w:rsidRDefault="00E51151" w:rsidP="00E51151">
      <w:pPr>
        <w:pStyle w:val="Brezrazmikov"/>
        <w:rPr>
          <w:rFonts w:cs="Arial"/>
          <w:sz w:val="20"/>
        </w:rPr>
      </w:pPr>
    </w:p>
    <w:p w14:paraId="4C34B772" w14:textId="77777777" w:rsidR="00E51151" w:rsidRPr="00521FF7" w:rsidRDefault="00E51151" w:rsidP="00E51151">
      <w:pPr>
        <w:pStyle w:val="Brezrazmikov"/>
        <w:rPr>
          <w:rFonts w:cs="Arial"/>
          <w:sz w:val="20"/>
        </w:rPr>
      </w:pPr>
      <w:r w:rsidRPr="00521FF7">
        <w:rPr>
          <w:rFonts w:cs="Arial"/>
          <w:sz w:val="20"/>
        </w:rPr>
        <w:t>Katerakoli od pogodbenih strank lahko zaradi kršitev dogovorjenih obveznosti s strani nasprotne stranke, če kršitve ne prenehajo po pisnem opominu, odstopi od okvirnega  sporazuma. V primeru odstopa sta pogodbeni stranki dolžni poravnati medsebojne obveznosti iz tega sporazuma in nastalo škodo. V tem primeru se šteje, da je okvirni sporazum odpovedan z dnem vročitve pisne odpovedi drugi pogodbeni stranki.</w:t>
      </w:r>
    </w:p>
    <w:p w14:paraId="1D6E6383" w14:textId="77777777" w:rsidR="00E51151" w:rsidRPr="00521FF7" w:rsidRDefault="00E51151" w:rsidP="00E51151">
      <w:pPr>
        <w:pStyle w:val="Brezrazmikov"/>
        <w:rPr>
          <w:rFonts w:cs="Arial"/>
          <w:sz w:val="20"/>
        </w:rPr>
      </w:pPr>
    </w:p>
    <w:p w14:paraId="2EEC5CED" w14:textId="77777777" w:rsidR="00E51151" w:rsidRPr="00521FF7" w:rsidRDefault="00E51151" w:rsidP="00E51151">
      <w:pPr>
        <w:pStyle w:val="Brezrazmikov"/>
        <w:rPr>
          <w:rFonts w:cs="Arial"/>
          <w:sz w:val="20"/>
        </w:rPr>
      </w:pPr>
      <w:r w:rsidRPr="00521FF7">
        <w:rPr>
          <w:rFonts w:cs="Arial"/>
          <w:sz w:val="20"/>
        </w:rPr>
        <w:t>V vsakem primeru lahko katera od pogodbenih strank od okvirnega sporazuma odstopi. Odpovedni rok znaša 30 dni in prične teči z dnem vročitve pisne odpovedi drugi pogodbeni stranki.</w:t>
      </w:r>
    </w:p>
    <w:p w14:paraId="3CB5BCC0" w14:textId="77777777" w:rsidR="00E51151" w:rsidRPr="00521FF7" w:rsidRDefault="00E51151" w:rsidP="00E51151">
      <w:pPr>
        <w:autoSpaceDE w:val="0"/>
        <w:autoSpaceDN w:val="0"/>
        <w:adjustRightInd w:val="0"/>
        <w:jc w:val="center"/>
        <w:rPr>
          <w:rFonts w:cs="Arial"/>
          <w:sz w:val="20"/>
        </w:rPr>
      </w:pPr>
    </w:p>
    <w:p w14:paraId="2316E49F" w14:textId="77777777" w:rsidR="00E51151" w:rsidRPr="00712719" w:rsidRDefault="00E51151" w:rsidP="00DE0EFE">
      <w:pPr>
        <w:pStyle w:val="Odstavekseznama"/>
        <w:numPr>
          <w:ilvl w:val="0"/>
          <w:numId w:val="3"/>
        </w:numPr>
        <w:jc w:val="center"/>
        <w:rPr>
          <w:rFonts w:ascii="Arial" w:hAnsi="Arial" w:cs="Arial"/>
          <w:sz w:val="20"/>
          <w:szCs w:val="20"/>
        </w:rPr>
      </w:pPr>
      <w:r w:rsidRPr="00712719">
        <w:rPr>
          <w:rFonts w:ascii="Arial" w:hAnsi="Arial" w:cs="Arial"/>
          <w:sz w:val="20"/>
          <w:szCs w:val="20"/>
        </w:rPr>
        <w:t>člen</w:t>
      </w:r>
    </w:p>
    <w:p w14:paraId="404D7D8E" w14:textId="77777777" w:rsidR="00E51151" w:rsidRPr="00521FF7" w:rsidRDefault="00E51151" w:rsidP="00E51151">
      <w:pPr>
        <w:pStyle w:val="Brezrazmikov"/>
        <w:rPr>
          <w:rFonts w:cs="Arial"/>
          <w:sz w:val="20"/>
        </w:rPr>
      </w:pPr>
    </w:p>
    <w:p w14:paraId="77D68999" w14:textId="77777777" w:rsidR="00E51151" w:rsidRPr="00521FF7" w:rsidRDefault="00E51151" w:rsidP="00E51151">
      <w:pPr>
        <w:pStyle w:val="Brezrazmikov"/>
        <w:rPr>
          <w:rFonts w:cs="Arial"/>
          <w:sz w:val="20"/>
        </w:rPr>
      </w:pPr>
      <w:r w:rsidRPr="00521FF7">
        <w:rPr>
          <w:rFonts w:cs="Arial"/>
          <w:sz w:val="20"/>
        </w:rPr>
        <w:t>Pogodbeni stranki se dogovorita, da bosta vse morebitne spore iz te</w:t>
      </w:r>
      <w:r>
        <w:rPr>
          <w:rFonts w:cs="Arial"/>
          <w:sz w:val="20"/>
        </w:rPr>
        <w:t>ga okvirnega sporazuma</w:t>
      </w:r>
      <w:r w:rsidRPr="00521FF7">
        <w:rPr>
          <w:rFonts w:cs="Arial"/>
          <w:sz w:val="20"/>
        </w:rPr>
        <w:t xml:space="preserve"> reševali sporazumno, če pa to ne bo mogoče, je za reševanje sporov pristojno sodišče v Mariboru.</w:t>
      </w:r>
    </w:p>
    <w:p w14:paraId="7C69AAB0" w14:textId="77777777" w:rsidR="00E51151" w:rsidRPr="00521FF7" w:rsidRDefault="00E51151" w:rsidP="00E51151">
      <w:pPr>
        <w:pStyle w:val="Brezrazmikov"/>
        <w:rPr>
          <w:rFonts w:cs="Arial"/>
          <w:sz w:val="20"/>
        </w:rPr>
      </w:pPr>
    </w:p>
    <w:p w14:paraId="7CC628BB" w14:textId="77777777" w:rsidR="00E51151" w:rsidRPr="00F61298" w:rsidRDefault="00E51151" w:rsidP="00DE0EFE">
      <w:pPr>
        <w:pStyle w:val="Odstavekseznama"/>
        <w:numPr>
          <w:ilvl w:val="0"/>
          <w:numId w:val="3"/>
        </w:numPr>
        <w:jc w:val="center"/>
        <w:rPr>
          <w:rFonts w:ascii="Arial" w:hAnsi="Arial" w:cs="Arial"/>
          <w:sz w:val="20"/>
          <w:szCs w:val="20"/>
        </w:rPr>
      </w:pPr>
      <w:r w:rsidRPr="00F61298">
        <w:rPr>
          <w:rFonts w:ascii="Arial" w:hAnsi="Arial" w:cs="Arial"/>
          <w:sz w:val="20"/>
          <w:szCs w:val="20"/>
        </w:rPr>
        <w:t>člen</w:t>
      </w:r>
    </w:p>
    <w:p w14:paraId="59158571" w14:textId="77777777" w:rsidR="00E51151" w:rsidRPr="00521FF7" w:rsidRDefault="00E51151" w:rsidP="00E51151">
      <w:pPr>
        <w:pStyle w:val="Brezrazmikov"/>
        <w:rPr>
          <w:rFonts w:cs="Arial"/>
          <w:sz w:val="20"/>
        </w:rPr>
      </w:pPr>
    </w:p>
    <w:p w14:paraId="29AD3577" w14:textId="77777777" w:rsidR="00E51151" w:rsidRPr="00521FF7" w:rsidRDefault="00E51151" w:rsidP="00E51151">
      <w:pPr>
        <w:pStyle w:val="Brezrazmikov"/>
        <w:rPr>
          <w:rFonts w:cs="Arial"/>
          <w:sz w:val="20"/>
        </w:rPr>
      </w:pPr>
      <w:bookmarkStart w:id="2" w:name="OLE_LINK3"/>
      <w:bookmarkStart w:id="3" w:name="OLE_LINK4"/>
      <w:r w:rsidRPr="00521FF7">
        <w:rPr>
          <w:rFonts w:cs="Arial"/>
          <w:sz w:val="20"/>
        </w:rPr>
        <w:t>Okvirni sporazum se lahko spremeni ali dopolni s pisnim aneksom, ki ga sprejmeta in podpišeta obe pogodbeni stranki.</w:t>
      </w:r>
    </w:p>
    <w:p w14:paraId="74E8E1E8" w14:textId="77777777" w:rsidR="00E51151" w:rsidRPr="00521FF7" w:rsidRDefault="00E51151" w:rsidP="00E51151">
      <w:pPr>
        <w:pStyle w:val="Brezrazmikov"/>
        <w:rPr>
          <w:rFonts w:cs="Arial"/>
          <w:sz w:val="20"/>
        </w:rPr>
      </w:pPr>
    </w:p>
    <w:p w14:paraId="252F6CA8" w14:textId="77777777" w:rsidR="00E51151" w:rsidRPr="00521FF7" w:rsidRDefault="00E51151" w:rsidP="00E51151">
      <w:pPr>
        <w:pStyle w:val="Brezrazmikov"/>
        <w:rPr>
          <w:rFonts w:cs="Arial"/>
          <w:sz w:val="20"/>
        </w:rPr>
      </w:pPr>
      <w:r w:rsidRPr="00521FF7">
        <w:rPr>
          <w:rFonts w:cs="Arial"/>
          <w:sz w:val="20"/>
        </w:rPr>
        <w:t>Če katerakoli od pogodbenih določb je ali postane neveljavna, to ne vpliva na ostale pogodbene določbe. Neveljavna določba se nadomesti z veljavno, ki mora čim bolj ustrezati namenu, ki ga je želela doseči neveljavna določba.</w:t>
      </w:r>
    </w:p>
    <w:p w14:paraId="276827C0" w14:textId="77777777" w:rsidR="00E51151" w:rsidRPr="00AC7DFC" w:rsidRDefault="00E51151" w:rsidP="00E51151">
      <w:pPr>
        <w:pStyle w:val="Brezrazmikov"/>
        <w:rPr>
          <w:rFonts w:cs="Arial"/>
          <w:sz w:val="16"/>
          <w:szCs w:val="16"/>
        </w:rPr>
      </w:pPr>
    </w:p>
    <w:bookmarkEnd w:id="2"/>
    <w:bookmarkEnd w:id="3"/>
    <w:p w14:paraId="61C9A57F" w14:textId="77777777" w:rsidR="00E51151" w:rsidRPr="00F61298" w:rsidRDefault="00E51151" w:rsidP="00DE0EFE">
      <w:pPr>
        <w:pStyle w:val="Odstavekseznama"/>
        <w:numPr>
          <w:ilvl w:val="0"/>
          <w:numId w:val="3"/>
        </w:numPr>
        <w:jc w:val="center"/>
        <w:rPr>
          <w:rFonts w:ascii="Arial" w:hAnsi="Arial" w:cs="Arial"/>
          <w:sz w:val="20"/>
          <w:szCs w:val="20"/>
        </w:rPr>
      </w:pPr>
      <w:r w:rsidRPr="00F61298">
        <w:rPr>
          <w:rFonts w:ascii="Arial" w:hAnsi="Arial" w:cs="Arial"/>
          <w:sz w:val="20"/>
          <w:szCs w:val="20"/>
        </w:rPr>
        <w:t>člen</w:t>
      </w:r>
    </w:p>
    <w:p w14:paraId="0FDEF48C" w14:textId="77777777" w:rsidR="00E51151" w:rsidRPr="00AC7DFC" w:rsidRDefault="00E51151" w:rsidP="00E51151">
      <w:pPr>
        <w:pStyle w:val="Brezrazmikov"/>
        <w:rPr>
          <w:rFonts w:cs="Arial"/>
          <w:sz w:val="16"/>
          <w:szCs w:val="16"/>
        </w:rPr>
      </w:pPr>
    </w:p>
    <w:p w14:paraId="7758588D" w14:textId="77777777" w:rsidR="00E51151" w:rsidRPr="00521FF7" w:rsidRDefault="00E51151" w:rsidP="00E51151">
      <w:pPr>
        <w:pStyle w:val="Brezrazmikov"/>
        <w:rPr>
          <w:rFonts w:cs="Arial"/>
          <w:sz w:val="20"/>
        </w:rPr>
      </w:pPr>
      <w:r w:rsidRPr="00521FF7">
        <w:rPr>
          <w:rFonts w:cs="Arial"/>
          <w:sz w:val="20"/>
        </w:rPr>
        <w:t xml:space="preserve">Okvirni sporazum je sklenjen, ko ga podpišeta obe pogodbeni stranki in začne veljati z dnem predložitve finančnega zavarovanja, pod pogojem, da je priloženo finančno zavarovanje v skladu z določili iz tega okvirnega sporazuma. </w:t>
      </w:r>
    </w:p>
    <w:p w14:paraId="134A142F" w14:textId="77777777" w:rsidR="00E51151" w:rsidRPr="00F61298" w:rsidRDefault="00E51151" w:rsidP="00E51151">
      <w:pPr>
        <w:rPr>
          <w:rFonts w:cs="Arial"/>
          <w:sz w:val="20"/>
        </w:rPr>
      </w:pPr>
    </w:p>
    <w:p w14:paraId="1BF50566" w14:textId="2461CD6B" w:rsidR="00E51151" w:rsidRPr="00F61298" w:rsidRDefault="00E51151" w:rsidP="00E51151">
      <w:pPr>
        <w:rPr>
          <w:rFonts w:cs="Arial"/>
          <w:sz w:val="20"/>
        </w:rPr>
      </w:pPr>
      <w:r w:rsidRPr="00F61298">
        <w:rPr>
          <w:rFonts w:cs="Arial"/>
          <w:sz w:val="20"/>
        </w:rPr>
        <w:t>Okvirni sporazum je sklenjen</w:t>
      </w:r>
      <w:r w:rsidR="00DE0EFE">
        <w:rPr>
          <w:rFonts w:cs="Arial"/>
          <w:sz w:val="20"/>
        </w:rPr>
        <w:t xml:space="preserve"> do izteka najemnega razmerja </w:t>
      </w:r>
      <w:r w:rsidR="00AC51A2">
        <w:rPr>
          <w:rFonts w:cs="Arial"/>
          <w:sz w:val="20"/>
        </w:rPr>
        <w:t>določenega v zadnji alineji 1. člena okvirnega sporazuma.</w:t>
      </w:r>
      <w:r w:rsidRPr="00F61298">
        <w:rPr>
          <w:rFonts w:cs="Arial"/>
          <w:sz w:val="20"/>
        </w:rPr>
        <w:t>.</w:t>
      </w:r>
    </w:p>
    <w:p w14:paraId="21DCE7FB" w14:textId="77777777" w:rsidR="00E51151" w:rsidRPr="00F61298" w:rsidRDefault="00E51151" w:rsidP="00DE0EFE">
      <w:pPr>
        <w:pStyle w:val="Odstavekseznama"/>
        <w:numPr>
          <w:ilvl w:val="0"/>
          <w:numId w:val="3"/>
        </w:numPr>
        <w:jc w:val="center"/>
        <w:rPr>
          <w:rFonts w:ascii="Arial" w:hAnsi="Arial" w:cs="Arial"/>
          <w:sz w:val="20"/>
          <w:szCs w:val="20"/>
        </w:rPr>
      </w:pPr>
      <w:r w:rsidRPr="00F61298">
        <w:rPr>
          <w:rFonts w:ascii="Arial" w:hAnsi="Arial" w:cs="Arial"/>
          <w:sz w:val="20"/>
          <w:szCs w:val="20"/>
        </w:rPr>
        <w:t>člen</w:t>
      </w:r>
    </w:p>
    <w:p w14:paraId="32BC5E6D" w14:textId="77777777" w:rsidR="00E51151" w:rsidRPr="00AC7DFC" w:rsidRDefault="00E51151" w:rsidP="00E51151">
      <w:pPr>
        <w:pStyle w:val="Brezrazmikov"/>
        <w:rPr>
          <w:rFonts w:cs="Arial"/>
          <w:sz w:val="16"/>
          <w:szCs w:val="16"/>
        </w:rPr>
      </w:pPr>
    </w:p>
    <w:p w14:paraId="7F7F580E" w14:textId="77777777" w:rsidR="00E51151" w:rsidRDefault="00E51151" w:rsidP="00E51151">
      <w:pPr>
        <w:pStyle w:val="Brezrazmikov"/>
        <w:rPr>
          <w:rFonts w:cs="Arial"/>
          <w:sz w:val="20"/>
        </w:rPr>
      </w:pPr>
      <w:r w:rsidRPr="00521FF7">
        <w:rPr>
          <w:rFonts w:cs="Arial"/>
          <w:sz w:val="20"/>
        </w:rPr>
        <w:t>Ta okvirni sporazum je sestavljen  v 4 (štirih) enakih izvodih, od katerih prejme vsaka pogodbena stranka 2 (dva) izvoda.</w:t>
      </w:r>
    </w:p>
    <w:p w14:paraId="1E3CEBAD" w14:textId="77777777" w:rsidR="00F51EFF" w:rsidRDefault="00F51EFF" w:rsidP="00E51151">
      <w:pPr>
        <w:pStyle w:val="Brezrazmikov"/>
        <w:rPr>
          <w:rFonts w:cs="Arial"/>
          <w:sz w:val="20"/>
        </w:rPr>
      </w:pPr>
    </w:p>
    <w:p w14:paraId="7512CC0E" w14:textId="77777777" w:rsidR="00E51151" w:rsidRPr="00F61298" w:rsidRDefault="00E51151" w:rsidP="00DE0EFE">
      <w:pPr>
        <w:pStyle w:val="Odstavekseznama"/>
        <w:numPr>
          <w:ilvl w:val="0"/>
          <w:numId w:val="3"/>
        </w:numPr>
        <w:jc w:val="center"/>
        <w:rPr>
          <w:rFonts w:ascii="Arial" w:hAnsi="Arial" w:cs="Arial"/>
          <w:sz w:val="20"/>
          <w:szCs w:val="20"/>
        </w:rPr>
      </w:pPr>
      <w:r w:rsidRPr="00F61298">
        <w:rPr>
          <w:rFonts w:ascii="Arial" w:hAnsi="Arial" w:cs="Arial"/>
          <w:sz w:val="20"/>
          <w:szCs w:val="20"/>
        </w:rPr>
        <w:t>člen</w:t>
      </w:r>
    </w:p>
    <w:p w14:paraId="6D2B3DC1" w14:textId="77777777" w:rsidR="00E51151" w:rsidRPr="00C453EF" w:rsidRDefault="00E51151" w:rsidP="00E51151">
      <w:pPr>
        <w:pStyle w:val="Odstavekseznama"/>
        <w:rPr>
          <w:rFonts w:ascii="Arial" w:hAnsi="Arial" w:cs="Arial"/>
          <w:sz w:val="20"/>
          <w:szCs w:val="20"/>
        </w:rPr>
      </w:pPr>
    </w:p>
    <w:p w14:paraId="2EECFAF1" w14:textId="38E2CCD8" w:rsidR="00E51151" w:rsidRPr="00C453EF" w:rsidRDefault="00E51151" w:rsidP="00E51151">
      <w:pPr>
        <w:rPr>
          <w:rFonts w:cs="Arial"/>
          <w:sz w:val="20"/>
        </w:rPr>
      </w:pPr>
      <w:r w:rsidRPr="00C453EF">
        <w:rPr>
          <w:rFonts w:cs="Arial"/>
          <w:sz w:val="20"/>
        </w:rPr>
        <w:t xml:space="preserve">Sestavni del </w:t>
      </w:r>
      <w:r>
        <w:rPr>
          <w:rFonts w:cs="Arial"/>
          <w:sz w:val="20"/>
        </w:rPr>
        <w:t>okvirnega sporazuma</w:t>
      </w:r>
      <w:r w:rsidRPr="00C453EF">
        <w:rPr>
          <w:rFonts w:cs="Arial"/>
          <w:sz w:val="20"/>
        </w:rPr>
        <w:t xml:space="preserve"> je naslednja dokumentacija:</w:t>
      </w:r>
    </w:p>
    <w:p w14:paraId="5463C3B2" w14:textId="77777777" w:rsidR="00E51151" w:rsidRPr="00C453EF" w:rsidRDefault="00E51151" w:rsidP="00E51151">
      <w:pPr>
        <w:pStyle w:val="Odstavekseznama"/>
        <w:numPr>
          <w:ilvl w:val="0"/>
          <w:numId w:val="2"/>
        </w:numPr>
        <w:rPr>
          <w:rFonts w:ascii="Arial" w:hAnsi="Arial" w:cs="Arial"/>
          <w:sz w:val="20"/>
          <w:szCs w:val="20"/>
        </w:rPr>
      </w:pPr>
      <w:r w:rsidRPr="00C453EF">
        <w:rPr>
          <w:rFonts w:ascii="Arial" w:hAnsi="Arial" w:cs="Arial"/>
          <w:sz w:val="20"/>
          <w:szCs w:val="20"/>
        </w:rPr>
        <w:t>ponudba in predračun št………, z dne ...........;</w:t>
      </w:r>
    </w:p>
    <w:p w14:paraId="12575CD5" w14:textId="79825C12" w:rsidR="00E51151" w:rsidRDefault="00DE0EFE" w:rsidP="00E51151">
      <w:pPr>
        <w:pStyle w:val="Odstavekseznama"/>
        <w:numPr>
          <w:ilvl w:val="0"/>
          <w:numId w:val="2"/>
        </w:numPr>
        <w:rPr>
          <w:rFonts w:ascii="Arial" w:hAnsi="Arial" w:cs="Arial"/>
          <w:sz w:val="20"/>
          <w:szCs w:val="20"/>
        </w:rPr>
      </w:pPr>
      <w:r>
        <w:rPr>
          <w:rFonts w:ascii="Arial" w:hAnsi="Arial" w:cs="Arial"/>
          <w:sz w:val="20"/>
          <w:szCs w:val="20"/>
        </w:rPr>
        <w:t>s</w:t>
      </w:r>
      <w:r w:rsidR="00E51151">
        <w:rPr>
          <w:rFonts w:ascii="Arial" w:hAnsi="Arial" w:cs="Arial"/>
          <w:sz w:val="20"/>
          <w:szCs w:val="20"/>
        </w:rPr>
        <w:t>pecifikacija</w:t>
      </w:r>
      <w:r w:rsidR="00E51151" w:rsidRPr="00C453EF">
        <w:rPr>
          <w:rFonts w:ascii="Arial" w:hAnsi="Arial" w:cs="Arial"/>
          <w:sz w:val="20"/>
          <w:szCs w:val="20"/>
        </w:rPr>
        <w:t>;</w:t>
      </w:r>
    </w:p>
    <w:p w14:paraId="3C9110B3" w14:textId="77777777" w:rsidR="00E51151" w:rsidRPr="00C453EF" w:rsidRDefault="00E51151" w:rsidP="00E51151">
      <w:pPr>
        <w:pStyle w:val="Odstavekseznama"/>
        <w:numPr>
          <w:ilvl w:val="0"/>
          <w:numId w:val="2"/>
        </w:numPr>
        <w:rPr>
          <w:rFonts w:ascii="Arial" w:hAnsi="Arial" w:cs="Arial"/>
          <w:sz w:val="20"/>
          <w:szCs w:val="20"/>
        </w:rPr>
      </w:pPr>
      <w:r w:rsidRPr="00CD4480">
        <w:rPr>
          <w:rFonts w:ascii="Arial" w:hAnsi="Arial" w:cs="Arial"/>
          <w:sz w:val="20"/>
          <w:szCs w:val="20"/>
        </w:rPr>
        <w:t>Cenik najema dodatne opreme in drugih storitev</w:t>
      </w:r>
      <w:r>
        <w:rPr>
          <w:rFonts w:ascii="Arial" w:hAnsi="Arial" w:cs="Arial"/>
          <w:sz w:val="20"/>
          <w:szCs w:val="20"/>
        </w:rPr>
        <w:t>,</w:t>
      </w:r>
    </w:p>
    <w:p w14:paraId="243A7B25" w14:textId="77777777" w:rsidR="00E51151" w:rsidRPr="00C453EF" w:rsidRDefault="00E51151" w:rsidP="00E51151">
      <w:pPr>
        <w:pStyle w:val="Odstavekseznama"/>
        <w:numPr>
          <w:ilvl w:val="0"/>
          <w:numId w:val="2"/>
        </w:numPr>
        <w:rPr>
          <w:rFonts w:ascii="Arial" w:hAnsi="Arial" w:cs="Arial"/>
          <w:sz w:val="20"/>
          <w:szCs w:val="20"/>
        </w:rPr>
      </w:pPr>
      <w:r>
        <w:rPr>
          <w:rFonts w:ascii="Arial" w:hAnsi="Arial" w:cs="Arial"/>
          <w:sz w:val="20"/>
          <w:szCs w:val="20"/>
        </w:rPr>
        <w:t>finančno zavarovanje</w:t>
      </w:r>
      <w:r w:rsidRPr="00C453EF">
        <w:rPr>
          <w:rFonts w:ascii="Arial" w:hAnsi="Arial" w:cs="Arial"/>
          <w:sz w:val="20"/>
          <w:szCs w:val="20"/>
        </w:rPr>
        <w:t xml:space="preserve"> za dobro izvedbo pogodbenih obveznosti.</w:t>
      </w:r>
    </w:p>
    <w:p w14:paraId="7293054B" w14:textId="77777777" w:rsidR="00E51151" w:rsidRPr="00C453EF" w:rsidRDefault="00E51151" w:rsidP="00E51151">
      <w:pPr>
        <w:pStyle w:val="Odstavekseznama"/>
        <w:rPr>
          <w:rFonts w:ascii="Arial" w:hAnsi="Arial" w:cs="Arial"/>
          <w:sz w:val="20"/>
          <w:szCs w:val="20"/>
        </w:rPr>
      </w:pPr>
    </w:p>
    <w:tbl>
      <w:tblPr>
        <w:tblW w:w="0" w:type="auto"/>
        <w:tblLook w:val="04A0" w:firstRow="1" w:lastRow="0" w:firstColumn="1" w:lastColumn="0" w:noHBand="0" w:noVBand="1"/>
      </w:tblPr>
      <w:tblGrid>
        <w:gridCol w:w="4593"/>
        <w:gridCol w:w="4479"/>
      </w:tblGrid>
      <w:tr w:rsidR="00E51151" w:rsidRPr="00C453EF" w14:paraId="73756775" w14:textId="77777777" w:rsidTr="00A2339A">
        <w:tc>
          <w:tcPr>
            <w:tcW w:w="4938" w:type="dxa"/>
            <w:shd w:val="clear" w:color="auto" w:fill="auto"/>
          </w:tcPr>
          <w:p w14:paraId="0D3EF9B2" w14:textId="77777777" w:rsidR="00E51151" w:rsidRDefault="00E51151" w:rsidP="00A2339A">
            <w:pPr>
              <w:rPr>
                <w:rFonts w:cs="Arial"/>
                <w:sz w:val="20"/>
              </w:rPr>
            </w:pPr>
          </w:p>
          <w:p w14:paraId="4331826C" w14:textId="77777777" w:rsidR="00F51EFF" w:rsidRDefault="00F51EFF" w:rsidP="00A2339A">
            <w:pPr>
              <w:rPr>
                <w:rFonts w:cs="Arial"/>
                <w:sz w:val="20"/>
              </w:rPr>
            </w:pPr>
          </w:p>
          <w:p w14:paraId="132C6629" w14:textId="77777777" w:rsidR="00F51EFF" w:rsidRDefault="00F51EFF" w:rsidP="00A2339A">
            <w:pPr>
              <w:rPr>
                <w:rFonts w:cs="Arial"/>
                <w:sz w:val="20"/>
              </w:rPr>
            </w:pPr>
          </w:p>
          <w:p w14:paraId="2D69CDF6" w14:textId="77777777" w:rsidR="00F51EFF" w:rsidRDefault="00F51EFF" w:rsidP="00A2339A">
            <w:pPr>
              <w:rPr>
                <w:rFonts w:cs="Arial"/>
                <w:sz w:val="20"/>
              </w:rPr>
            </w:pPr>
          </w:p>
          <w:p w14:paraId="0FF669C3" w14:textId="77777777" w:rsidR="00F51EFF" w:rsidRDefault="00F51EFF" w:rsidP="00A2339A">
            <w:pPr>
              <w:rPr>
                <w:rFonts w:cs="Arial"/>
                <w:sz w:val="20"/>
              </w:rPr>
            </w:pPr>
          </w:p>
          <w:p w14:paraId="006CBEAB" w14:textId="77777777" w:rsidR="00F51EFF" w:rsidRDefault="00F51EFF" w:rsidP="00A2339A">
            <w:pPr>
              <w:rPr>
                <w:rFonts w:cs="Arial"/>
                <w:sz w:val="20"/>
              </w:rPr>
            </w:pPr>
          </w:p>
          <w:p w14:paraId="43FDE76C" w14:textId="77777777" w:rsidR="00E51151" w:rsidRPr="00C453EF" w:rsidRDefault="00E51151" w:rsidP="00A2339A">
            <w:pPr>
              <w:rPr>
                <w:rFonts w:cs="Arial"/>
                <w:sz w:val="20"/>
              </w:rPr>
            </w:pPr>
            <w:r w:rsidRPr="00C453EF">
              <w:rPr>
                <w:rFonts w:cs="Arial"/>
                <w:sz w:val="20"/>
              </w:rPr>
              <w:t>Maribor, ________________________</w:t>
            </w:r>
          </w:p>
        </w:tc>
        <w:tc>
          <w:tcPr>
            <w:tcW w:w="4916" w:type="dxa"/>
            <w:shd w:val="clear" w:color="auto" w:fill="auto"/>
          </w:tcPr>
          <w:p w14:paraId="7EA3F831" w14:textId="77777777" w:rsidR="00E51151" w:rsidRPr="00C453EF" w:rsidRDefault="00E51151" w:rsidP="00A2339A">
            <w:pPr>
              <w:pStyle w:val="Odstavekseznama"/>
              <w:rPr>
                <w:rFonts w:ascii="Arial" w:hAnsi="Arial" w:cs="Arial"/>
                <w:sz w:val="20"/>
                <w:szCs w:val="20"/>
              </w:rPr>
            </w:pPr>
          </w:p>
        </w:tc>
      </w:tr>
      <w:tr w:rsidR="00E51151" w:rsidRPr="00C453EF" w14:paraId="2A19C658" w14:textId="77777777" w:rsidTr="00A2339A">
        <w:tc>
          <w:tcPr>
            <w:tcW w:w="4938" w:type="dxa"/>
            <w:shd w:val="clear" w:color="auto" w:fill="auto"/>
          </w:tcPr>
          <w:p w14:paraId="0579B1BF" w14:textId="77777777" w:rsidR="00E51151" w:rsidRDefault="00E51151" w:rsidP="00A2339A">
            <w:pPr>
              <w:pStyle w:val="Odstavekseznama"/>
              <w:rPr>
                <w:rFonts w:ascii="Arial" w:hAnsi="Arial" w:cs="Arial"/>
                <w:sz w:val="20"/>
                <w:szCs w:val="20"/>
              </w:rPr>
            </w:pPr>
          </w:p>
          <w:p w14:paraId="4D50E192" w14:textId="77777777" w:rsidR="00F51EFF" w:rsidRDefault="00F51EFF" w:rsidP="00A2339A">
            <w:pPr>
              <w:pStyle w:val="Odstavekseznama"/>
              <w:rPr>
                <w:rFonts w:ascii="Arial" w:hAnsi="Arial" w:cs="Arial"/>
                <w:sz w:val="20"/>
                <w:szCs w:val="20"/>
              </w:rPr>
            </w:pPr>
          </w:p>
          <w:p w14:paraId="7A0EF6DA" w14:textId="77777777" w:rsidR="00F51EFF" w:rsidRPr="00C453EF" w:rsidRDefault="00F51EFF" w:rsidP="00A2339A">
            <w:pPr>
              <w:pStyle w:val="Odstavekseznama"/>
              <w:rPr>
                <w:rFonts w:ascii="Arial" w:hAnsi="Arial" w:cs="Arial"/>
                <w:sz w:val="20"/>
                <w:szCs w:val="20"/>
              </w:rPr>
            </w:pPr>
          </w:p>
        </w:tc>
        <w:tc>
          <w:tcPr>
            <w:tcW w:w="4916" w:type="dxa"/>
            <w:shd w:val="clear" w:color="auto" w:fill="auto"/>
          </w:tcPr>
          <w:p w14:paraId="2B20F312" w14:textId="77777777" w:rsidR="00E51151" w:rsidRPr="00C453EF" w:rsidRDefault="00E51151" w:rsidP="00A2339A">
            <w:pPr>
              <w:pStyle w:val="Odstavekseznama"/>
              <w:rPr>
                <w:rFonts w:ascii="Arial" w:hAnsi="Arial" w:cs="Arial"/>
                <w:sz w:val="20"/>
                <w:szCs w:val="20"/>
              </w:rPr>
            </w:pPr>
          </w:p>
        </w:tc>
      </w:tr>
      <w:tr w:rsidR="00E51151" w:rsidRPr="00C453EF" w14:paraId="5CE6A136" w14:textId="77777777" w:rsidTr="00A2339A">
        <w:tc>
          <w:tcPr>
            <w:tcW w:w="4938" w:type="dxa"/>
            <w:shd w:val="clear" w:color="auto" w:fill="auto"/>
          </w:tcPr>
          <w:p w14:paraId="39DAD86A" w14:textId="61FEE5E9" w:rsidR="00E51151" w:rsidRPr="00C453EF" w:rsidRDefault="00CF48C9" w:rsidP="00A2339A">
            <w:pPr>
              <w:rPr>
                <w:rFonts w:cs="Arial"/>
                <w:sz w:val="20"/>
              </w:rPr>
            </w:pPr>
            <w:r>
              <w:rPr>
                <w:rFonts w:cs="Arial"/>
                <w:sz w:val="20"/>
              </w:rPr>
              <w:t>Najemnik</w:t>
            </w:r>
            <w:r w:rsidR="00E51151" w:rsidRPr="00C453EF">
              <w:rPr>
                <w:rFonts w:cs="Arial"/>
                <w:sz w:val="20"/>
              </w:rPr>
              <w:t>:</w:t>
            </w:r>
          </w:p>
        </w:tc>
        <w:tc>
          <w:tcPr>
            <w:tcW w:w="4916" w:type="dxa"/>
            <w:shd w:val="clear" w:color="auto" w:fill="auto"/>
          </w:tcPr>
          <w:p w14:paraId="1BAD2810" w14:textId="706E4AE0" w:rsidR="00E51151" w:rsidRPr="00C453EF" w:rsidRDefault="00CF48C9" w:rsidP="00A2339A">
            <w:pPr>
              <w:pStyle w:val="Odstavekseznama"/>
              <w:rPr>
                <w:rFonts w:ascii="Arial" w:hAnsi="Arial" w:cs="Arial"/>
                <w:sz w:val="20"/>
                <w:szCs w:val="20"/>
              </w:rPr>
            </w:pPr>
            <w:r>
              <w:rPr>
                <w:rFonts w:ascii="Arial" w:hAnsi="Arial" w:cs="Arial"/>
                <w:sz w:val="20"/>
                <w:szCs w:val="20"/>
              </w:rPr>
              <w:t>Najemodajalec:</w:t>
            </w:r>
          </w:p>
        </w:tc>
      </w:tr>
      <w:tr w:rsidR="00E51151" w:rsidRPr="00C453EF" w14:paraId="3961E1D8" w14:textId="77777777" w:rsidTr="00A2339A">
        <w:tc>
          <w:tcPr>
            <w:tcW w:w="4938" w:type="dxa"/>
            <w:shd w:val="clear" w:color="auto" w:fill="auto"/>
          </w:tcPr>
          <w:p w14:paraId="16C385B0" w14:textId="77777777" w:rsidR="00E51151" w:rsidRPr="00C453EF" w:rsidRDefault="00E51151" w:rsidP="00A2339A">
            <w:pPr>
              <w:pStyle w:val="Odstavekseznama"/>
              <w:rPr>
                <w:rFonts w:ascii="Arial" w:hAnsi="Arial" w:cs="Arial"/>
                <w:sz w:val="20"/>
                <w:szCs w:val="20"/>
              </w:rPr>
            </w:pPr>
          </w:p>
        </w:tc>
        <w:tc>
          <w:tcPr>
            <w:tcW w:w="4916" w:type="dxa"/>
            <w:shd w:val="clear" w:color="auto" w:fill="auto"/>
          </w:tcPr>
          <w:p w14:paraId="65EC6815" w14:textId="77777777" w:rsidR="00E51151" w:rsidRPr="00C453EF" w:rsidRDefault="00E51151" w:rsidP="00A2339A">
            <w:pPr>
              <w:pStyle w:val="Odstavekseznama"/>
              <w:rPr>
                <w:rFonts w:ascii="Arial" w:hAnsi="Arial" w:cs="Arial"/>
                <w:sz w:val="20"/>
                <w:szCs w:val="20"/>
              </w:rPr>
            </w:pPr>
          </w:p>
        </w:tc>
      </w:tr>
      <w:tr w:rsidR="00E51151" w:rsidRPr="00C453EF" w14:paraId="5894716C" w14:textId="77777777" w:rsidTr="00A2339A">
        <w:tc>
          <w:tcPr>
            <w:tcW w:w="4938" w:type="dxa"/>
            <w:shd w:val="clear" w:color="auto" w:fill="auto"/>
          </w:tcPr>
          <w:p w14:paraId="7B21EABD" w14:textId="77777777" w:rsidR="00E51151" w:rsidRPr="00C453EF" w:rsidRDefault="00E51151" w:rsidP="00A2339A">
            <w:pPr>
              <w:rPr>
                <w:rFonts w:cs="Arial"/>
                <w:sz w:val="20"/>
              </w:rPr>
            </w:pPr>
            <w:r w:rsidRPr="00C453EF">
              <w:rPr>
                <w:rFonts w:cs="Arial"/>
                <w:sz w:val="20"/>
              </w:rPr>
              <w:t>Nacionalni laboratorij za zdravje,</w:t>
            </w:r>
          </w:p>
          <w:p w14:paraId="5F375B9B" w14:textId="77777777" w:rsidR="00E51151" w:rsidRPr="00C453EF" w:rsidRDefault="00E51151" w:rsidP="00A2339A">
            <w:pPr>
              <w:rPr>
                <w:rFonts w:cs="Arial"/>
                <w:sz w:val="20"/>
              </w:rPr>
            </w:pPr>
            <w:r w:rsidRPr="00C453EF">
              <w:rPr>
                <w:rFonts w:cs="Arial"/>
                <w:sz w:val="20"/>
              </w:rPr>
              <w:t xml:space="preserve">okolje in hrano                        </w:t>
            </w:r>
          </w:p>
        </w:tc>
        <w:tc>
          <w:tcPr>
            <w:tcW w:w="4916" w:type="dxa"/>
            <w:shd w:val="clear" w:color="auto" w:fill="auto"/>
          </w:tcPr>
          <w:p w14:paraId="69C22864" w14:textId="77777777" w:rsidR="00E51151" w:rsidRPr="00C453EF" w:rsidRDefault="00E51151" w:rsidP="00A2339A">
            <w:pPr>
              <w:pStyle w:val="Odstavekseznama"/>
              <w:rPr>
                <w:rFonts w:ascii="Arial" w:hAnsi="Arial" w:cs="Arial"/>
                <w:sz w:val="20"/>
                <w:szCs w:val="20"/>
              </w:rPr>
            </w:pPr>
          </w:p>
        </w:tc>
      </w:tr>
      <w:tr w:rsidR="00E51151" w:rsidRPr="00C453EF" w14:paraId="6BB22E8C" w14:textId="77777777" w:rsidTr="00A2339A">
        <w:tc>
          <w:tcPr>
            <w:tcW w:w="4938" w:type="dxa"/>
            <w:shd w:val="clear" w:color="auto" w:fill="auto"/>
          </w:tcPr>
          <w:p w14:paraId="51D0280E" w14:textId="77777777" w:rsidR="00E51151" w:rsidRPr="00C453EF" w:rsidRDefault="00E51151" w:rsidP="00A2339A">
            <w:pPr>
              <w:rPr>
                <w:rFonts w:cs="Arial"/>
                <w:sz w:val="20"/>
              </w:rPr>
            </w:pPr>
            <w:r w:rsidRPr="00C453EF">
              <w:rPr>
                <w:rFonts w:cs="Arial"/>
                <w:sz w:val="20"/>
              </w:rPr>
              <w:t xml:space="preserve">Direktorica:                </w:t>
            </w:r>
          </w:p>
        </w:tc>
        <w:tc>
          <w:tcPr>
            <w:tcW w:w="4916" w:type="dxa"/>
            <w:shd w:val="clear" w:color="auto" w:fill="auto"/>
          </w:tcPr>
          <w:p w14:paraId="399D8989" w14:textId="77777777" w:rsidR="00E51151" w:rsidRPr="00C453EF" w:rsidRDefault="00E51151" w:rsidP="00A2339A">
            <w:pPr>
              <w:pStyle w:val="Odstavekseznama"/>
              <w:rPr>
                <w:rFonts w:ascii="Arial" w:hAnsi="Arial" w:cs="Arial"/>
                <w:sz w:val="20"/>
                <w:szCs w:val="20"/>
              </w:rPr>
            </w:pPr>
          </w:p>
        </w:tc>
      </w:tr>
    </w:tbl>
    <w:p w14:paraId="2D68070B" w14:textId="0A5F7864" w:rsidR="00C77F7C" w:rsidRPr="00CF48C9" w:rsidRDefault="00DF75E1">
      <w:pPr>
        <w:rPr>
          <w:sz w:val="20"/>
        </w:rPr>
      </w:pPr>
      <w:r>
        <w:rPr>
          <w:sz w:val="20"/>
        </w:rPr>
        <w:t xml:space="preserve">  dr. Romana Martinčič, spec. </w:t>
      </w:r>
      <w:proofErr w:type="spellStart"/>
      <w:r>
        <w:rPr>
          <w:sz w:val="20"/>
        </w:rPr>
        <w:t>manag</w:t>
      </w:r>
      <w:proofErr w:type="spellEnd"/>
      <w:r>
        <w:rPr>
          <w:sz w:val="20"/>
        </w:rPr>
        <w:t>.</w:t>
      </w:r>
    </w:p>
    <w:sectPr w:rsidR="00C77F7C" w:rsidRPr="00CF48C9">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7789E" w14:textId="77777777" w:rsidR="009906E1" w:rsidRDefault="009906E1" w:rsidP="009906E1">
      <w:r>
        <w:separator/>
      </w:r>
    </w:p>
  </w:endnote>
  <w:endnote w:type="continuationSeparator" w:id="0">
    <w:p w14:paraId="7A7815E4" w14:textId="77777777" w:rsidR="009906E1" w:rsidRDefault="009906E1" w:rsidP="00990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Times New Roman"/>
    <w:panose1 w:val="00000000000000000000"/>
    <w:charset w:val="00"/>
    <w:family w:val="auto"/>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imes New Roman CE SLO">
    <w:altName w:val="Times New Roman"/>
    <w:charset w:val="00"/>
    <w:family w:val="roman"/>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5568213"/>
      <w:docPartObj>
        <w:docPartGallery w:val="Page Numbers (Bottom of Page)"/>
        <w:docPartUnique/>
      </w:docPartObj>
    </w:sdtPr>
    <w:sdtEndPr>
      <w:rPr>
        <w:sz w:val="16"/>
        <w:szCs w:val="16"/>
      </w:rPr>
    </w:sdtEndPr>
    <w:sdtContent>
      <w:p w14:paraId="24FD6DA7" w14:textId="48C4701A" w:rsidR="009906E1" w:rsidRPr="00B26CA0" w:rsidRDefault="009906E1">
        <w:pPr>
          <w:pStyle w:val="Noga"/>
          <w:jc w:val="right"/>
          <w:rPr>
            <w:sz w:val="16"/>
            <w:szCs w:val="16"/>
          </w:rPr>
        </w:pPr>
        <w:r w:rsidRPr="00B26CA0">
          <w:rPr>
            <w:sz w:val="16"/>
            <w:szCs w:val="16"/>
          </w:rPr>
          <w:fldChar w:fldCharType="begin"/>
        </w:r>
        <w:r w:rsidRPr="00B26CA0">
          <w:rPr>
            <w:sz w:val="16"/>
            <w:szCs w:val="16"/>
          </w:rPr>
          <w:instrText>PAGE   \* MERGEFORMAT</w:instrText>
        </w:r>
        <w:r w:rsidRPr="00B26CA0">
          <w:rPr>
            <w:sz w:val="16"/>
            <w:szCs w:val="16"/>
          </w:rPr>
          <w:fldChar w:fldCharType="separate"/>
        </w:r>
        <w:r w:rsidRPr="00B26CA0">
          <w:rPr>
            <w:sz w:val="16"/>
            <w:szCs w:val="16"/>
          </w:rPr>
          <w:t>2</w:t>
        </w:r>
        <w:r w:rsidRPr="00B26CA0">
          <w:rPr>
            <w:sz w:val="16"/>
            <w:szCs w:val="16"/>
          </w:rPr>
          <w:fldChar w:fldCharType="end"/>
        </w:r>
        <w:r w:rsidR="00C13EB7">
          <w:rPr>
            <w:sz w:val="16"/>
            <w:szCs w:val="16"/>
          </w:rPr>
          <w:t>/8</w:t>
        </w:r>
      </w:p>
    </w:sdtContent>
  </w:sdt>
  <w:p w14:paraId="688932A4" w14:textId="77777777" w:rsidR="009906E1" w:rsidRDefault="009906E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CCE48" w14:textId="77777777" w:rsidR="009906E1" w:rsidRDefault="009906E1" w:rsidP="009906E1">
      <w:r>
        <w:separator/>
      </w:r>
    </w:p>
  </w:footnote>
  <w:footnote w:type="continuationSeparator" w:id="0">
    <w:p w14:paraId="03FFE7FD" w14:textId="77777777" w:rsidR="009906E1" w:rsidRDefault="009906E1" w:rsidP="009906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3" w15:restartNumberingAfterBreak="0">
    <w:nsid w:val="026E7529"/>
    <w:multiLevelType w:val="hybridMultilevel"/>
    <w:tmpl w:val="CAF0D1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37122B9"/>
    <w:multiLevelType w:val="hybridMultilevel"/>
    <w:tmpl w:val="77FC7E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412EA8"/>
    <w:multiLevelType w:val="hybridMultilevel"/>
    <w:tmpl w:val="45F06B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A828A9"/>
    <w:multiLevelType w:val="hybridMultilevel"/>
    <w:tmpl w:val="23F25C30"/>
    <w:lvl w:ilvl="0" w:tplc="7D28D446">
      <w:start w:val="1"/>
      <w:numFmt w:val="decimal"/>
      <w:lvlText w:val="%1."/>
      <w:lvlJc w:val="left"/>
      <w:pPr>
        <w:ind w:left="1193" w:hanging="360"/>
      </w:pPr>
      <w:rPr>
        <w:rFonts w:hint="default"/>
      </w:rPr>
    </w:lvl>
    <w:lvl w:ilvl="1" w:tplc="04240019" w:tentative="1">
      <w:start w:val="1"/>
      <w:numFmt w:val="lowerLetter"/>
      <w:lvlText w:val="%2."/>
      <w:lvlJc w:val="left"/>
      <w:pPr>
        <w:ind w:left="1913" w:hanging="360"/>
      </w:pPr>
    </w:lvl>
    <w:lvl w:ilvl="2" w:tplc="0424001B" w:tentative="1">
      <w:start w:val="1"/>
      <w:numFmt w:val="lowerRoman"/>
      <w:lvlText w:val="%3."/>
      <w:lvlJc w:val="right"/>
      <w:pPr>
        <w:ind w:left="2633" w:hanging="180"/>
      </w:pPr>
    </w:lvl>
    <w:lvl w:ilvl="3" w:tplc="0424000F" w:tentative="1">
      <w:start w:val="1"/>
      <w:numFmt w:val="decimal"/>
      <w:lvlText w:val="%4."/>
      <w:lvlJc w:val="left"/>
      <w:pPr>
        <w:ind w:left="3353" w:hanging="360"/>
      </w:pPr>
    </w:lvl>
    <w:lvl w:ilvl="4" w:tplc="04240019" w:tentative="1">
      <w:start w:val="1"/>
      <w:numFmt w:val="lowerLetter"/>
      <w:lvlText w:val="%5."/>
      <w:lvlJc w:val="left"/>
      <w:pPr>
        <w:ind w:left="4073" w:hanging="360"/>
      </w:pPr>
    </w:lvl>
    <w:lvl w:ilvl="5" w:tplc="0424001B" w:tentative="1">
      <w:start w:val="1"/>
      <w:numFmt w:val="lowerRoman"/>
      <w:lvlText w:val="%6."/>
      <w:lvlJc w:val="right"/>
      <w:pPr>
        <w:ind w:left="4793" w:hanging="180"/>
      </w:pPr>
    </w:lvl>
    <w:lvl w:ilvl="6" w:tplc="0424000F" w:tentative="1">
      <w:start w:val="1"/>
      <w:numFmt w:val="decimal"/>
      <w:lvlText w:val="%7."/>
      <w:lvlJc w:val="left"/>
      <w:pPr>
        <w:ind w:left="5513" w:hanging="360"/>
      </w:pPr>
    </w:lvl>
    <w:lvl w:ilvl="7" w:tplc="04240019" w:tentative="1">
      <w:start w:val="1"/>
      <w:numFmt w:val="lowerLetter"/>
      <w:lvlText w:val="%8."/>
      <w:lvlJc w:val="left"/>
      <w:pPr>
        <w:ind w:left="6233" w:hanging="360"/>
      </w:pPr>
    </w:lvl>
    <w:lvl w:ilvl="8" w:tplc="0424001B" w:tentative="1">
      <w:start w:val="1"/>
      <w:numFmt w:val="lowerRoman"/>
      <w:lvlText w:val="%9."/>
      <w:lvlJc w:val="right"/>
      <w:pPr>
        <w:ind w:left="6953" w:hanging="180"/>
      </w:pPr>
    </w:lvl>
  </w:abstractNum>
  <w:abstractNum w:abstractNumId="7" w15:restartNumberingAfterBreak="0">
    <w:nsid w:val="1389315C"/>
    <w:multiLevelType w:val="hybridMultilevel"/>
    <w:tmpl w:val="C6E4AC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F04E72"/>
    <w:multiLevelType w:val="hybridMultilevel"/>
    <w:tmpl w:val="693EF020"/>
    <w:lvl w:ilvl="0" w:tplc="A10E1A36">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0447312">
      <w:start w:val="1"/>
      <w:numFmt w:val="bullet"/>
      <w:lvlText w:val="o"/>
      <w:lvlJc w:val="left"/>
      <w:pPr>
        <w:ind w:left="1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8C6A710">
      <w:start w:val="1"/>
      <w:numFmt w:val="bullet"/>
      <w:lvlText w:val="▪"/>
      <w:lvlJc w:val="left"/>
      <w:pPr>
        <w:ind w:left="2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81EE1D8">
      <w:start w:val="1"/>
      <w:numFmt w:val="bullet"/>
      <w:lvlText w:val="•"/>
      <w:lvlJc w:val="left"/>
      <w:pPr>
        <w:ind w:left="2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0B081A4">
      <w:start w:val="1"/>
      <w:numFmt w:val="bullet"/>
      <w:lvlText w:val="o"/>
      <w:lvlJc w:val="left"/>
      <w:pPr>
        <w:ind w:left="3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72457E0">
      <w:start w:val="1"/>
      <w:numFmt w:val="bullet"/>
      <w:lvlText w:val="▪"/>
      <w:lvlJc w:val="left"/>
      <w:pPr>
        <w:ind w:left="42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C726AC8">
      <w:start w:val="1"/>
      <w:numFmt w:val="bullet"/>
      <w:lvlText w:val="•"/>
      <w:lvlJc w:val="left"/>
      <w:pPr>
        <w:ind w:left="49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E34BCCE">
      <w:start w:val="1"/>
      <w:numFmt w:val="bullet"/>
      <w:lvlText w:val="o"/>
      <w:lvlJc w:val="left"/>
      <w:pPr>
        <w:ind w:left="56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E00E748">
      <w:start w:val="1"/>
      <w:numFmt w:val="bullet"/>
      <w:lvlText w:val="▪"/>
      <w:lvlJc w:val="left"/>
      <w:pPr>
        <w:ind w:left="6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05048A0"/>
    <w:multiLevelType w:val="hybridMultilevel"/>
    <w:tmpl w:val="D7C8CE62"/>
    <w:lvl w:ilvl="0" w:tplc="D2CA1C76">
      <w:start w:val="430"/>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254C06E8"/>
    <w:multiLevelType w:val="hybridMultilevel"/>
    <w:tmpl w:val="CB9EF8C6"/>
    <w:lvl w:ilvl="0" w:tplc="4F7EE81C">
      <w:numFmt w:val="bullet"/>
      <w:lvlText w:val="-"/>
      <w:lvlJc w:val="left"/>
      <w:pPr>
        <w:ind w:left="705" w:hanging="705"/>
      </w:pPr>
      <w:rPr>
        <w:rFonts w:ascii="Calibri" w:eastAsiaTheme="minorHAnsi" w:hAnsi="Calibri"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72625C2"/>
    <w:multiLevelType w:val="hybridMultilevel"/>
    <w:tmpl w:val="60DE9526"/>
    <w:lvl w:ilvl="0" w:tplc="4F7EE81C">
      <w:numFmt w:val="bullet"/>
      <w:lvlText w:val="-"/>
      <w:lvlJc w:val="left"/>
      <w:pPr>
        <w:ind w:left="705" w:hanging="705"/>
      </w:pPr>
      <w:rPr>
        <w:rFonts w:ascii="Calibri" w:eastAsiaTheme="minorHAnsi" w:hAnsi="Calibri"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737126C"/>
    <w:multiLevelType w:val="hybridMultilevel"/>
    <w:tmpl w:val="B49E9D5A"/>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3" w15:restartNumberingAfterBreak="0">
    <w:nsid w:val="2A4F5A7D"/>
    <w:multiLevelType w:val="hybridMultilevel"/>
    <w:tmpl w:val="7D28F296"/>
    <w:lvl w:ilvl="0" w:tplc="4F7EE81C">
      <w:numFmt w:val="bullet"/>
      <w:lvlText w:val="-"/>
      <w:lvlJc w:val="left"/>
      <w:pPr>
        <w:ind w:left="705" w:hanging="705"/>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B4A72B2"/>
    <w:multiLevelType w:val="hybridMultilevel"/>
    <w:tmpl w:val="B53434BC"/>
    <w:lvl w:ilvl="0" w:tplc="D2CA1C76">
      <w:start w:val="430"/>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EDC5A4A"/>
    <w:multiLevelType w:val="hybridMultilevel"/>
    <w:tmpl w:val="0C58D41C"/>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B3316D"/>
    <w:multiLevelType w:val="hybridMultilevel"/>
    <w:tmpl w:val="9E5E1FF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19F70AC"/>
    <w:multiLevelType w:val="hybridMultilevel"/>
    <w:tmpl w:val="957AE2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923D89"/>
    <w:multiLevelType w:val="hybridMultilevel"/>
    <w:tmpl w:val="DA70B5F0"/>
    <w:lvl w:ilvl="0" w:tplc="04240001">
      <w:start w:val="1"/>
      <w:numFmt w:val="bullet"/>
      <w:lvlText w:val=""/>
      <w:lvlJc w:val="left"/>
      <w:pPr>
        <w:ind w:left="833" w:hanging="360"/>
      </w:pPr>
      <w:rPr>
        <w:rFonts w:ascii="Symbol" w:hAnsi="Symbol" w:hint="default"/>
      </w:rPr>
    </w:lvl>
    <w:lvl w:ilvl="1" w:tplc="04240003" w:tentative="1">
      <w:start w:val="1"/>
      <w:numFmt w:val="bullet"/>
      <w:lvlText w:val="o"/>
      <w:lvlJc w:val="left"/>
      <w:pPr>
        <w:ind w:left="1553" w:hanging="360"/>
      </w:pPr>
      <w:rPr>
        <w:rFonts w:ascii="Courier New" w:hAnsi="Courier New" w:cs="Courier New" w:hint="default"/>
      </w:rPr>
    </w:lvl>
    <w:lvl w:ilvl="2" w:tplc="04240005" w:tentative="1">
      <w:start w:val="1"/>
      <w:numFmt w:val="bullet"/>
      <w:lvlText w:val=""/>
      <w:lvlJc w:val="left"/>
      <w:pPr>
        <w:ind w:left="2273" w:hanging="360"/>
      </w:pPr>
      <w:rPr>
        <w:rFonts w:ascii="Wingdings" w:hAnsi="Wingdings" w:hint="default"/>
      </w:rPr>
    </w:lvl>
    <w:lvl w:ilvl="3" w:tplc="04240001" w:tentative="1">
      <w:start w:val="1"/>
      <w:numFmt w:val="bullet"/>
      <w:lvlText w:val=""/>
      <w:lvlJc w:val="left"/>
      <w:pPr>
        <w:ind w:left="2993" w:hanging="360"/>
      </w:pPr>
      <w:rPr>
        <w:rFonts w:ascii="Symbol" w:hAnsi="Symbol" w:hint="default"/>
      </w:rPr>
    </w:lvl>
    <w:lvl w:ilvl="4" w:tplc="04240003" w:tentative="1">
      <w:start w:val="1"/>
      <w:numFmt w:val="bullet"/>
      <w:lvlText w:val="o"/>
      <w:lvlJc w:val="left"/>
      <w:pPr>
        <w:ind w:left="3713" w:hanging="360"/>
      </w:pPr>
      <w:rPr>
        <w:rFonts w:ascii="Courier New" w:hAnsi="Courier New" w:cs="Courier New" w:hint="default"/>
      </w:rPr>
    </w:lvl>
    <w:lvl w:ilvl="5" w:tplc="04240005" w:tentative="1">
      <w:start w:val="1"/>
      <w:numFmt w:val="bullet"/>
      <w:lvlText w:val=""/>
      <w:lvlJc w:val="left"/>
      <w:pPr>
        <w:ind w:left="4433" w:hanging="360"/>
      </w:pPr>
      <w:rPr>
        <w:rFonts w:ascii="Wingdings" w:hAnsi="Wingdings" w:hint="default"/>
      </w:rPr>
    </w:lvl>
    <w:lvl w:ilvl="6" w:tplc="04240001" w:tentative="1">
      <w:start w:val="1"/>
      <w:numFmt w:val="bullet"/>
      <w:lvlText w:val=""/>
      <w:lvlJc w:val="left"/>
      <w:pPr>
        <w:ind w:left="5153" w:hanging="360"/>
      </w:pPr>
      <w:rPr>
        <w:rFonts w:ascii="Symbol" w:hAnsi="Symbol" w:hint="default"/>
      </w:rPr>
    </w:lvl>
    <w:lvl w:ilvl="7" w:tplc="04240003" w:tentative="1">
      <w:start w:val="1"/>
      <w:numFmt w:val="bullet"/>
      <w:lvlText w:val="o"/>
      <w:lvlJc w:val="left"/>
      <w:pPr>
        <w:ind w:left="5873" w:hanging="360"/>
      </w:pPr>
      <w:rPr>
        <w:rFonts w:ascii="Courier New" w:hAnsi="Courier New" w:cs="Courier New" w:hint="default"/>
      </w:rPr>
    </w:lvl>
    <w:lvl w:ilvl="8" w:tplc="04240005" w:tentative="1">
      <w:start w:val="1"/>
      <w:numFmt w:val="bullet"/>
      <w:lvlText w:val=""/>
      <w:lvlJc w:val="left"/>
      <w:pPr>
        <w:ind w:left="6593" w:hanging="360"/>
      </w:pPr>
      <w:rPr>
        <w:rFonts w:ascii="Wingdings" w:hAnsi="Wingdings" w:hint="default"/>
      </w:rPr>
    </w:lvl>
  </w:abstractNum>
  <w:abstractNum w:abstractNumId="19" w15:restartNumberingAfterBreak="0">
    <w:nsid w:val="32954673"/>
    <w:multiLevelType w:val="hybridMultilevel"/>
    <w:tmpl w:val="2300FEF6"/>
    <w:lvl w:ilvl="0" w:tplc="D2CA1C76">
      <w:start w:val="43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508326F"/>
    <w:multiLevelType w:val="hybridMultilevel"/>
    <w:tmpl w:val="23F25C30"/>
    <w:lvl w:ilvl="0" w:tplc="7D28D446">
      <w:start w:val="1"/>
      <w:numFmt w:val="decimal"/>
      <w:lvlText w:val="%1."/>
      <w:lvlJc w:val="left"/>
      <w:pPr>
        <w:ind w:left="1193" w:hanging="360"/>
      </w:pPr>
      <w:rPr>
        <w:rFonts w:hint="default"/>
      </w:rPr>
    </w:lvl>
    <w:lvl w:ilvl="1" w:tplc="04240019" w:tentative="1">
      <w:start w:val="1"/>
      <w:numFmt w:val="lowerLetter"/>
      <w:lvlText w:val="%2."/>
      <w:lvlJc w:val="left"/>
      <w:pPr>
        <w:ind w:left="1913" w:hanging="360"/>
      </w:pPr>
    </w:lvl>
    <w:lvl w:ilvl="2" w:tplc="0424001B" w:tentative="1">
      <w:start w:val="1"/>
      <w:numFmt w:val="lowerRoman"/>
      <w:lvlText w:val="%3."/>
      <w:lvlJc w:val="right"/>
      <w:pPr>
        <w:ind w:left="2633" w:hanging="180"/>
      </w:pPr>
    </w:lvl>
    <w:lvl w:ilvl="3" w:tplc="0424000F" w:tentative="1">
      <w:start w:val="1"/>
      <w:numFmt w:val="decimal"/>
      <w:lvlText w:val="%4."/>
      <w:lvlJc w:val="left"/>
      <w:pPr>
        <w:ind w:left="3353" w:hanging="360"/>
      </w:pPr>
    </w:lvl>
    <w:lvl w:ilvl="4" w:tplc="04240019" w:tentative="1">
      <w:start w:val="1"/>
      <w:numFmt w:val="lowerLetter"/>
      <w:lvlText w:val="%5."/>
      <w:lvlJc w:val="left"/>
      <w:pPr>
        <w:ind w:left="4073" w:hanging="360"/>
      </w:pPr>
    </w:lvl>
    <w:lvl w:ilvl="5" w:tplc="0424001B" w:tentative="1">
      <w:start w:val="1"/>
      <w:numFmt w:val="lowerRoman"/>
      <w:lvlText w:val="%6."/>
      <w:lvlJc w:val="right"/>
      <w:pPr>
        <w:ind w:left="4793" w:hanging="180"/>
      </w:pPr>
    </w:lvl>
    <w:lvl w:ilvl="6" w:tplc="0424000F" w:tentative="1">
      <w:start w:val="1"/>
      <w:numFmt w:val="decimal"/>
      <w:lvlText w:val="%7."/>
      <w:lvlJc w:val="left"/>
      <w:pPr>
        <w:ind w:left="5513" w:hanging="360"/>
      </w:pPr>
    </w:lvl>
    <w:lvl w:ilvl="7" w:tplc="04240019" w:tentative="1">
      <w:start w:val="1"/>
      <w:numFmt w:val="lowerLetter"/>
      <w:lvlText w:val="%8."/>
      <w:lvlJc w:val="left"/>
      <w:pPr>
        <w:ind w:left="6233" w:hanging="360"/>
      </w:pPr>
    </w:lvl>
    <w:lvl w:ilvl="8" w:tplc="0424001B" w:tentative="1">
      <w:start w:val="1"/>
      <w:numFmt w:val="lowerRoman"/>
      <w:lvlText w:val="%9."/>
      <w:lvlJc w:val="right"/>
      <w:pPr>
        <w:ind w:left="6953" w:hanging="180"/>
      </w:pPr>
    </w:lvl>
  </w:abstractNum>
  <w:abstractNum w:abstractNumId="21" w15:restartNumberingAfterBreak="0">
    <w:nsid w:val="3CBC3645"/>
    <w:multiLevelType w:val="hybridMultilevel"/>
    <w:tmpl w:val="4740C562"/>
    <w:lvl w:ilvl="0" w:tplc="4F7EE81C">
      <w:numFmt w:val="bullet"/>
      <w:lvlText w:val="-"/>
      <w:lvlJc w:val="left"/>
      <w:pPr>
        <w:ind w:left="705" w:hanging="705"/>
      </w:pPr>
      <w:rPr>
        <w:rFonts w:ascii="Calibri" w:eastAsiaTheme="minorHAnsi" w:hAnsi="Calibri"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3EC0485"/>
    <w:multiLevelType w:val="hybridMultilevel"/>
    <w:tmpl w:val="A73E9FE8"/>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347E01"/>
    <w:multiLevelType w:val="hybridMultilevel"/>
    <w:tmpl w:val="3000E914"/>
    <w:lvl w:ilvl="0" w:tplc="0424000F">
      <w:start w:val="1"/>
      <w:numFmt w:val="decimal"/>
      <w:lvlText w:val="%1."/>
      <w:lvlJc w:val="left"/>
      <w:pPr>
        <w:ind w:left="720" w:hanging="360"/>
      </w:pPr>
    </w:lvl>
    <w:lvl w:ilvl="1" w:tplc="37169F2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3D738AD"/>
    <w:multiLevelType w:val="hybridMultilevel"/>
    <w:tmpl w:val="175A57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ED268AD"/>
    <w:multiLevelType w:val="hybridMultilevel"/>
    <w:tmpl w:val="23F25C30"/>
    <w:lvl w:ilvl="0" w:tplc="FFFFFFFF">
      <w:start w:val="1"/>
      <w:numFmt w:val="decimal"/>
      <w:lvlText w:val="%1."/>
      <w:lvlJc w:val="left"/>
      <w:pPr>
        <w:ind w:left="1193" w:hanging="360"/>
      </w:pPr>
      <w:rPr>
        <w:rFonts w:hint="default"/>
      </w:rPr>
    </w:lvl>
    <w:lvl w:ilvl="1" w:tplc="FFFFFFFF" w:tentative="1">
      <w:start w:val="1"/>
      <w:numFmt w:val="lowerLetter"/>
      <w:lvlText w:val="%2."/>
      <w:lvlJc w:val="left"/>
      <w:pPr>
        <w:ind w:left="1913" w:hanging="360"/>
      </w:pPr>
    </w:lvl>
    <w:lvl w:ilvl="2" w:tplc="FFFFFFFF" w:tentative="1">
      <w:start w:val="1"/>
      <w:numFmt w:val="lowerRoman"/>
      <w:lvlText w:val="%3."/>
      <w:lvlJc w:val="right"/>
      <w:pPr>
        <w:ind w:left="2633" w:hanging="180"/>
      </w:pPr>
    </w:lvl>
    <w:lvl w:ilvl="3" w:tplc="FFFFFFFF" w:tentative="1">
      <w:start w:val="1"/>
      <w:numFmt w:val="decimal"/>
      <w:lvlText w:val="%4."/>
      <w:lvlJc w:val="left"/>
      <w:pPr>
        <w:ind w:left="3353" w:hanging="360"/>
      </w:pPr>
    </w:lvl>
    <w:lvl w:ilvl="4" w:tplc="FFFFFFFF" w:tentative="1">
      <w:start w:val="1"/>
      <w:numFmt w:val="lowerLetter"/>
      <w:lvlText w:val="%5."/>
      <w:lvlJc w:val="left"/>
      <w:pPr>
        <w:ind w:left="4073" w:hanging="360"/>
      </w:pPr>
    </w:lvl>
    <w:lvl w:ilvl="5" w:tplc="FFFFFFFF" w:tentative="1">
      <w:start w:val="1"/>
      <w:numFmt w:val="lowerRoman"/>
      <w:lvlText w:val="%6."/>
      <w:lvlJc w:val="right"/>
      <w:pPr>
        <w:ind w:left="4793" w:hanging="180"/>
      </w:pPr>
    </w:lvl>
    <w:lvl w:ilvl="6" w:tplc="FFFFFFFF" w:tentative="1">
      <w:start w:val="1"/>
      <w:numFmt w:val="decimal"/>
      <w:lvlText w:val="%7."/>
      <w:lvlJc w:val="left"/>
      <w:pPr>
        <w:ind w:left="5513" w:hanging="360"/>
      </w:pPr>
    </w:lvl>
    <w:lvl w:ilvl="7" w:tplc="FFFFFFFF" w:tentative="1">
      <w:start w:val="1"/>
      <w:numFmt w:val="lowerLetter"/>
      <w:lvlText w:val="%8."/>
      <w:lvlJc w:val="left"/>
      <w:pPr>
        <w:ind w:left="6233" w:hanging="360"/>
      </w:pPr>
    </w:lvl>
    <w:lvl w:ilvl="8" w:tplc="FFFFFFFF" w:tentative="1">
      <w:start w:val="1"/>
      <w:numFmt w:val="lowerRoman"/>
      <w:lvlText w:val="%9."/>
      <w:lvlJc w:val="right"/>
      <w:pPr>
        <w:ind w:left="6953" w:hanging="180"/>
      </w:pPr>
    </w:lvl>
  </w:abstractNum>
  <w:abstractNum w:abstractNumId="26" w15:restartNumberingAfterBreak="0">
    <w:nsid w:val="627A321B"/>
    <w:multiLevelType w:val="hybridMultilevel"/>
    <w:tmpl w:val="56AC8128"/>
    <w:lvl w:ilvl="0" w:tplc="D4FC6FEA">
      <w:start w:val="2"/>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A726A79"/>
    <w:multiLevelType w:val="hybridMultilevel"/>
    <w:tmpl w:val="EEC80EA4"/>
    <w:lvl w:ilvl="0" w:tplc="D4FC6FEA">
      <w:start w:val="2"/>
      <w:numFmt w:val="bullet"/>
      <w:lvlText w:val="-"/>
      <w:lvlJc w:val="left"/>
      <w:pPr>
        <w:ind w:left="1287" w:hanging="360"/>
      </w:pPr>
      <w:rPr>
        <w:rFonts w:ascii="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8"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D9254A9"/>
    <w:multiLevelType w:val="hybridMultilevel"/>
    <w:tmpl w:val="54C2FC68"/>
    <w:lvl w:ilvl="0" w:tplc="4F7EE81C">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1BD1E27"/>
    <w:multiLevelType w:val="hybridMultilevel"/>
    <w:tmpl w:val="EEA6038E"/>
    <w:lvl w:ilvl="0" w:tplc="4F7EE81C">
      <w:numFmt w:val="bullet"/>
      <w:lvlText w:val="-"/>
      <w:lvlJc w:val="left"/>
      <w:pPr>
        <w:ind w:left="705" w:hanging="705"/>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9AB65A0"/>
    <w:multiLevelType w:val="hybridMultilevel"/>
    <w:tmpl w:val="F0D474A0"/>
    <w:lvl w:ilvl="0" w:tplc="4F7EE81C">
      <w:numFmt w:val="bullet"/>
      <w:lvlText w:val="-"/>
      <w:lvlJc w:val="left"/>
      <w:pPr>
        <w:ind w:left="705" w:hanging="705"/>
      </w:pPr>
      <w:rPr>
        <w:rFonts w:ascii="Calibri" w:eastAsiaTheme="minorHAnsi" w:hAnsi="Calibri"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A7E05BE"/>
    <w:multiLevelType w:val="hybridMultilevel"/>
    <w:tmpl w:val="23F25C30"/>
    <w:lvl w:ilvl="0" w:tplc="7D28D446">
      <w:start w:val="1"/>
      <w:numFmt w:val="decimal"/>
      <w:lvlText w:val="%1."/>
      <w:lvlJc w:val="left"/>
      <w:pPr>
        <w:ind w:left="1193" w:hanging="360"/>
      </w:pPr>
      <w:rPr>
        <w:rFonts w:hint="default"/>
      </w:rPr>
    </w:lvl>
    <w:lvl w:ilvl="1" w:tplc="04240019" w:tentative="1">
      <w:start w:val="1"/>
      <w:numFmt w:val="lowerLetter"/>
      <w:lvlText w:val="%2."/>
      <w:lvlJc w:val="left"/>
      <w:pPr>
        <w:ind w:left="1913" w:hanging="360"/>
      </w:pPr>
    </w:lvl>
    <w:lvl w:ilvl="2" w:tplc="0424001B" w:tentative="1">
      <w:start w:val="1"/>
      <w:numFmt w:val="lowerRoman"/>
      <w:lvlText w:val="%3."/>
      <w:lvlJc w:val="right"/>
      <w:pPr>
        <w:ind w:left="2633" w:hanging="180"/>
      </w:pPr>
    </w:lvl>
    <w:lvl w:ilvl="3" w:tplc="0424000F" w:tentative="1">
      <w:start w:val="1"/>
      <w:numFmt w:val="decimal"/>
      <w:lvlText w:val="%4."/>
      <w:lvlJc w:val="left"/>
      <w:pPr>
        <w:ind w:left="3353" w:hanging="360"/>
      </w:pPr>
    </w:lvl>
    <w:lvl w:ilvl="4" w:tplc="04240019" w:tentative="1">
      <w:start w:val="1"/>
      <w:numFmt w:val="lowerLetter"/>
      <w:lvlText w:val="%5."/>
      <w:lvlJc w:val="left"/>
      <w:pPr>
        <w:ind w:left="4073" w:hanging="360"/>
      </w:pPr>
    </w:lvl>
    <w:lvl w:ilvl="5" w:tplc="0424001B" w:tentative="1">
      <w:start w:val="1"/>
      <w:numFmt w:val="lowerRoman"/>
      <w:lvlText w:val="%6."/>
      <w:lvlJc w:val="right"/>
      <w:pPr>
        <w:ind w:left="4793" w:hanging="180"/>
      </w:pPr>
    </w:lvl>
    <w:lvl w:ilvl="6" w:tplc="0424000F" w:tentative="1">
      <w:start w:val="1"/>
      <w:numFmt w:val="decimal"/>
      <w:lvlText w:val="%7."/>
      <w:lvlJc w:val="left"/>
      <w:pPr>
        <w:ind w:left="5513" w:hanging="360"/>
      </w:pPr>
    </w:lvl>
    <w:lvl w:ilvl="7" w:tplc="04240019" w:tentative="1">
      <w:start w:val="1"/>
      <w:numFmt w:val="lowerLetter"/>
      <w:lvlText w:val="%8."/>
      <w:lvlJc w:val="left"/>
      <w:pPr>
        <w:ind w:left="6233" w:hanging="360"/>
      </w:pPr>
    </w:lvl>
    <w:lvl w:ilvl="8" w:tplc="0424001B" w:tentative="1">
      <w:start w:val="1"/>
      <w:numFmt w:val="lowerRoman"/>
      <w:lvlText w:val="%9."/>
      <w:lvlJc w:val="right"/>
      <w:pPr>
        <w:ind w:left="6953" w:hanging="180"/>
      </w:pPr>
    </w:lvl>
  </w:abstractNum>
  <w:abstractNum w:abstractNumId="33" w15:restartNumberingAfterBreak="0">
    <w:nsid w:val="7B682A7C"/>
    <w:multiLevelType w:val="hybridMultilevel"/>
    <w:tmpl w:val="B69E6AAA"/>
    <w:lvl w:ilvl="0" w:tplc="4F7EE81C">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C255A57"/>
    <w:multiLevelType w:val="hybridMultilevel"/>
    <w:tmpl w:val="ED183860"/>
    <w:lvl w:ilvl="0" w:tplc="99C80DC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D0E5532"/>
    <w:multiLevelType w:val="hybridMultilevel"/>
    <w:tmpl w:val="FFFC3376"/>
    <w:lvl w:ilvl="0" w:tplc="4F7EE81C">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F0E0E48"/>
    <w:multiLevelType w:val="hybridMultilevel"/>
    <w:tmpl w:val="04DCE800"/>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00320763">
    <w:abstractNumId w:val="18"/>
  </w:num>
  <w:num w:numId="2" w16cid:durableId="1767992603">
    <w:abstractNumId w:val="4"/>
  </w:num>
  <w:num w:numId="3" w16cid:durableId="1824275030">
    <w:abstractNumId w:val="6"/>
  </w:num>
  <w:num w:numId="4" w16cid:durableId="223181055">
    <w:abstractNumId w:val="10"/>
  </w:num>
  <w:num w:numId="5" w16cid:durableId="1047098300">
    <w:abstractNumId w:val="30"/>
  </w:num>
  <w:num w:numId="6" w16cid:durableId="2137403470">
    <w:abstractNumId w:val="0"/>
  </w:num>
  <w:num w:numId="7" w16cid:durableId="1545674503">
    <w:abstractNumId w:val="1"/>
  </w:num>
  <w:num w:numId="8" w16cid:durableId="847326513">
    <w:abstractNumId w:val="2"/>
  </w:num>
  <w:num w:numId="9" w16cid:durableId="1694988585">
    <w:abstractNumId w:val="5"/>
  </w:num>
  <w:num w:numId="10" w16cid:durableId="665134749">
    <w:abstractNumId w:val="26"/>
  </w:num>
  <w:num w:numId="11" w16cid:durableId="1166282586">
    <w:abstractNumId w:val="8"/>
  </w:num>
  <w:num w:numId="12" w16cid:durableId="1262179060">
    <w:abstractNumId w:val="7"/>
  </w:num>
  <w:num w:numId="13" w16cid:durableId="1366448058">
    <w:abstractNumId w:val="17"/>
  </w:num>
  <w:num w:numId="14" w16cid:durableId="1359156320">
    <w:abstractNumId w:val="34"/>
  </w:num>
  <w:num w:numId="15" w16cid:durableId="1260993209">
    <w:abstractNumId w:val="33"/>
  </w:num>
  <w:num w:numId="16" w16cid:durableId="899947599">
    <w:abstractNumId w:val="11"/>
  </w:num>
  <w:num w:numId="17" w16cid:durableId="1296250582">
    <w:abstractNumId w:val="29"/>
  </w:num>
  <w:num w:numId="18" w16cid:durableId="134221738">
    <w:abstractNumId w:val="20"/>
  </w:num>
  <w:num w:numId="19" w16cid:durableId="1011926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18902077">
    <w:abstractNumId w:val="13"/>
  </w:num>
  <w:num w:numId="21" w16cid:durableId="539559185">
    <w:abstractNumId w:val="12"/>
  </w:num>
  <w:num w:numId="22" w16cid:durableId="401099296">
    <w:abstractNumId w:val="35"/>
  </w:num>
  <w:num w:numId="23" w16cid:durableId="956958129">
    <w:abstractNumId w:val="16"/>
  </w:num>
  <w:num w:numId="24" w16cid:durableId="82262789">
    <w:abstractNumId w:val="32"/>
  </w:num>
  <w:num w:numId="25" w16cid:durableId="1386569105">
    <w:abstractNumId w:val="21"/>
  </w:num>
  <w:num w:numId="26" w16cid:durableId="1941790183">
    <w:abstractNumId w:val="31"/>
  </w:num>
  <w:num w:numId="27" w16cid:durableId="143358361">
    <w:abstractNumId w:val="23"/>
  </w:num>
  <w:num w:numId="28" w16cid:durableId="146169543">
    <w:abstractNumId w:val="24"/>
  </w:num>
  <w:num w:numId="29" w16cid:durableId="1259371082">
    <w:abstractNumId w:val="14"/>
  </w:num>
  <w:num w:numId="30" w16cid:durableId="1867862743">
    <w:abstractNumId w:val="22"/>
  </w:num>
  <w:num w:numId="31" w16cid:durableId="1396513378">
    <w:abstractNumId w:val="28"/>
  </w:num>
  <w:num w:numId="32" w16cid:durableId="2028675163">
    <w:abstractNumId w:val="25"/>
  </w:num>
  <w:num w:numId="33" w16cid:durableId="1727488703">
    <w:abstractNumId w:val="3"/>
  </w:num>
  <w:num w:numId="34" w16cid:durableId="1640570224">
    <w:abstractNumId w:val="19"/>
  </w:num>
  <w:num w:numId="35" w16cid:durableId="923028577">
    <w:abstractNumId w:val="27"/>
  </w:num>
  <w:num w:numId="36" w16cid:durableId="178546701">
    <w:abstractNumId w:val="36"/>
  </w:num>
  <w:num w:numId="37" w16cid:durableId="170610109">
    <w:abstractNumId w:val="9"/>
  </w:num>
  <w:num w:numId="38" w16cid:durableId="130057221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8"/>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151"/>
    <w:rsid w:val="0003687F"/>
    <w:rsid w:val="00081CA6"/>
    <w:rsid w:val="00097538"/>
    <w:rsid w:val="000D2C75"/>
    <w:rsid w:val="001275CE"/>
    <w:rsid w:val="00141C00"/>
    <w:rsid w:val="001901D7"/>
    <w:rsid w:val="001A073B"/>
    <w:rsid w:val="00243EF5"/>
    <w:rsid w:val="002709F4"/>
    <w:rsid w:val="00283A5F"/>
    <w:rsid w:val="002B0A5F"/>
    <w:rsid w:val="002B33C7"/>
    <w:rsid w:val="002B5145"/>
    <w:rsid w:val="002C329B"/>
    <w:rsid w:val="002D70CB"/>
    <w:rsid w:val="003062CB"/>
    <w:rsid w:val="00313B9E"/>
    <w:rsid w:val="003C77E1"/>
    <w:rsid w:val="0049242F"/>
    <w:rsid w:val="004E0764"/>
    <w:rsid w:val="004E5AAC"/>
    <w:rsid w:val="004F0FD6"/>
    <w:rsid w:val="00543E48"/>
    <w:rsid w:val="005570CF"/>
    <w:rsid w:val="00560A1B"/>
    <w:rsid w:val="005948CB"/>
    <w:rsid w:val="005A7327"/>
    <w:rsid w:val="005C437F"/>
    <w:rsid w:val="00613004"/>
    <w:rsid w:val="00616C24"/>
    <w:rsid w:val="00692471"/>
    <w:rsid w:val="006A7C9A"/>
    <w:rsid w:val="006D740C"/>
    <w:rsid w:val="00712E5A"/>
    <w:rsid w:val="00792218"/>
    <w:rsid w:val="00807AD7"/>
    <w:rsid w:val="0081245D"/>
    <w:rsid w:val="008158CF"/>
    <w:rsid w:val="00820AF4"/>
    <w:rsid w:val="00852412"/>
    <w:rsid w:val="008C2398"/>
    <w:rsid w:val="008F08BE"/>
    <w:rsid w:val="00926A8B"/>
    <w:rsid w:val="00935576"/>
    <w:rsid w:val="009906E1"/>
    <w:rsid w:val="00996003"/>
    <w:rsid w:val="009D23EC"/>
    <w:rsid w:val="00A10E74"/>
    <w:rsid w:val="00A54709"/>
    <w:rsid w:val="00A566F7"/>
    <w:rsid w:val="00A81291"/>
    <w:rsid w:val="00AC51A2"/>
    <w:rsid w:val="00B03953"/>
    <w:rsid w:val="00B200C4"/>
    <w:rsid w:val="00B26CA0"/>
    <w:rsid w:val="00BA4190"/>
    <w:rsid w:val="00BF007C"/>
    <w:rsid w:val="00C13EB7"/>
    <w:rsid w:val="00C30192"/>
    <w:rsid w:val="00C623B4"/>
    <w:rsid w:val="00C77F7C"/>
    <w:rsid w:val="00CA7DC5"/>
    <w:rsid w:val="00CF48C9"/>
    <w:rsid w:val="00D003F9"/>
    <w:rsid w:val="00D22022"/>
    <w:rsid w:val="00D45D7C"/>
    <w:rsid w:val="00D547F5"/>
    <w:rsid w:val="00D67911"/>
    <w:rsid w:val="00D70C6A"/>
    <w:rsid w:val="00D83D38"/>
    <w:rsid w:val="00DA494B"/>
    <w:rsid w:val="00DC74C1"/>
    <w:rsid w:val="00DE0EFE"/>
    <w:rsid w:val="00DE69F5"/>
    <w:rsid w:val="00DF75E1"/>
    <w:rsid w:val="00E51151"/>
    <w:rsid w:val="00EA55D3"/>
    <w:rsid w:val="00EE0E1C"/>
    <w:rsid w:val="00F00B20"/>
    <w:rsid w:val="00F13CBE"/>
    <w:rsid w:val="00F27689"/>
    <w:rsid w:val="00F51EFF"/>
    <w:rsid w:val="00F810E1"/>
    <w:rsid w:val="00FD1B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0BC40"/>
  <w15:chartTrackingRefBased/>
  <w15:docId w15:val="{9547ED6E-63B8-47C0-A604-01312C1D4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1151"/>
    <w:pPr>
      <w:spacing w:after="0" w:line="240" w:lineRule="auto"/>
      <w:jc w:val="both"/>
    </w:pPr>
    <w:rPr>
      <w:rFonts w:ascii="Arial" w:eastAsia="Times New Roman" w:hAnsi="Arial" w:cs="Times New Roman"/>
      <w:szCs w:val="20"/>
      <w:lang w:eastAsia="sl-SI"/>
    </w:rPr>
  </w:style>
  <w:style w:type="paragraph" w:styleId="Naslov2">
    <w:name w:val="heading 2"/>
    <w:basedOn w:val="Navaden"/>
    <w:next w:val="Navaden"/>
    <w:link w:val="Naslov2Znak"/>
    <w:uiPriority w:val="9"/>
    <w:unhideWhenUsed/>
    <w:qFormat/>
    <w:rsid w:val="009906E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semiHidden/>
    <w:unhideWhenUsed/>
    <w:qFormat/>
    <w:rsid w:val="00097538"/>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E51151"/>
    <w:rPr>
      <w:rFonts w:ascii="Times New Roman CE SLO" w:hAnsi="Times New Roman CE SLO"/>
      <w:b/>
      <w:lang w:val="en-GB"/>
    </w:rPr>
  </w:style>
  <w:style w:type="character" w:customStyle="1" w:styleId="TelobesedilaZnak">
    <w:name w:val="Telo besedila Znak"/>
    <w:basedOn w:val="Privzetapisavaodstavka"/>
    <w:link w:val="Telobesedila"/>
    <w:rsid w:val="00E51151"/>
    <w:rPr>
      <w:rFonts w:ascii="Times New Roman CE SLO" w:eastAsia="Times New Roman" w:hAnsi="Times New Roman CE SLO" w:cs="Times New Roman"/>
      <w:b/>
      <w:szCs w:val="20"/>
      <w:lang w:val="en-GB" w:eastAsia="sl-SI"/>
    </w:rPr>
  </w:style>
  <w:style w:type="paragraph" w:styleId="Naslov">
    <w:name w:val="Title"/>
    <w:basedOn w:val="Navaden"/>
    <w:link w:val="NaslovZnak"/>
    <w:qFormat/>
    <w:rsid w:val="00E51151"/>
    <w:pPr>
      <w:jc w:val="center"/>
    </w:pPr>
    <w:rPr>
      <w:b/>
      <w:sz w:val="32"/>
    </w:rPr>
  </w:style>
  <w:style w:type="character" w:customStyle="1" w:styleId="NaslovZnak">
    <w:name w:val="Naslov Znak"/>
    <w:basedOn w:val="Privzetapisavaodstavka"/>
    <w:link w:val="Naslov"/>
    <w:rsid w:val="00E51151"/>
    <w:rPr>
      <w:rFonts w:ascii="Arial" w:eastAsia="Times New Roman" w:hAnsi="Arial" w:cs="Times New Roman"/>
      <w:b/>
      <w:sz w:val="32"/>
      <w:szCs w:val="20"/>
      <w:lang w:eastAsia="sl-SI"/>
    </w:rPr>
  </w:style>
  <w:style w:type="paragraph" w:customStyle="1" w:styleId="Default">
    <w:name w:val="Default"/>
    <w:rsid w:val="00E5115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styleId="Odstavekseznama">
    <w:name w:val="List Paragraph"/>
    <w:aliases w:val="za tekst,Označevanje,List Paragraph1,List Paragraph2,Colorful List - Accent 11"/>
    <w:basedOn w:val="Navaden"/>
    <w:link w:val="OdstavekseznamaZnak"/>
    <w:uiPriority w:val="34"/>
    <w:qFormat/>
    <w:rsid w:val="00E51151"/>
    <w:pPr>
      <w:ind w:left="720"/>
      <w:contextualSpacing/>
      <w:jc w:val="left"/>
    </w:pPr>
    <w:rPr>
      <w:rFonts w:ascii="Times New Roman" w:hAnsi="Times New Roman"/>
      <w:sz w:val="24"/>
      <w:szCs w:val="24"/>
    </w:rPr>
  </w:style>
  <w:style w:type="character" w:customStyle="1" w:styleId="OdstavekseznamaZnak">
    <w:name w:val="Odstavek seznama Znak"/>
    <w:aliases w:val="za tekst Znak,Označevanje Znak,List Paragraph1 Znak,List Paragraph2 Znak,Colorful List - Accent 11 Znak"/>
    <w:basedOn w:val="Privzetapisavaodstavka"/>
    <w:link w:val="Odstavekseznama"/>
    <w:uiPriority w:val="34"/>
    <w:qFormat/>
    <w:rsid w:val="00E51151"/>
    <w:rPr>
      <w:rFonts w:ascii="Times New Roman" w:eastAsia="Times New Roman" w:hAnsi="Times New Roman" w:cs="Times New Roman"/>
      <w:sz w:val="24"/>
      <w:szCs w:val="24"/>
      <w:lang w:eastAsia="sl-SI"/>
    </w:rPr>
  </w:style>
  <w:style w:type="paragraph" w:styleId="Brezrazmikov">
    <w:name w:val="No Spacing"/>
    <w:qFormat/>
    <w:rsid w:val="00E51151"/>
    <w:pPr>
      <w:spacing w:after="0" w:line="240" w:lineRule="auto"/>
      <w:jc w:val="both"/>
    </w:pPr>
    <w:rPr>
      <w:rFonts w:ascii="Arial" w:eastAsia="Times New Roman" w:hAnsi="Arial" w:cs="Times New Roman"/>
      <w:szCs w:val="20"/>
      <w:lang w:eastAsia="sl-SI"/>
    </w:rPr>
  </w:style>
  <w:style w:type="paragraph" w:customStyle="1" w:styleId="StyleHeading3Left0cmFirstline0cm">
    <w:name w:val="Style Heading 3 + Left:  0 cm First line:  0 cm"/>
    <w:basedOn w:val="Naslov3"/>
    <w:rsid w:val="00097538"/>
    <w:pPr>
      <w:keepNext w:val="0"/>
      <w:keepLines w:val="0"/>
      <w:widowControl w:val="0"/>
      <w:suppressAutoHyphens/>
      <w:spacing w:before="0"/>
      <w:ind w:left="288"/>
      <w:jc w:val="center"/>
    </w:pPr>
    <w:rPr>
      <w:rFonts w:ascii="Times New Roman" w:eastAsia="Lucida Sans Unicode" w:hAnsi="Times New Roman" w:cs="Times New Roman"/>
      <w:b/>
      <w:color w:val="auto"/>
      <w:kern w:val="1"/>
      <w:szCs w:val="22"/>
    </w:rPr>
  </w:style>
  <w:style w:type="character" w:customStyle="1" w:styleId="Naslov3Znak">
    <w:name w:val="Naslov 3 Znak"/>
    <w:basedOn w:val="Privzetapisavaodstavka"/>
    <w:link w:val="Naslov3"/>
    <w:uiPriority w:val="9"/>
    <w:semiHidden/>
    <w:rsid w:val="00097538"/>
    <w:rPr>
      <w:rFonts w:asciiTheme="majorHAnsi" w:eastAsiaTheme="majorEastAsia" w:hAnsiTheme="majorHAnsi" w:cstheme="majorBidi"/>
      <w:color w:val="1F3763" w:themeColor="accent1" w:themeShade="7F"/>
      <w:sz w:val="24"/>
      <w:szCs w:val="24"/>
      <w:lang w:eastAsia="sl-SI"/>
    </w:rPr>
  </w:style>
  <w:style w:type="paragraph" w:styleId="Besedilooblaka">
    <w:name w:val="Balloon Text"/>
    <w:basedOn w:val="Navaden"/>
    <w:link w:val="BesedilooblakaZnak"/>
    <w:uiPriority w:val="99"/>
    <w:semiHidden/>
    <w:unhideWhenUsed/>
    <w:rsid w:val="00B200C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200C4"/>
    <w:rPr>
      <w:rFonts w:ascii="Segoe UI" w:eastAsia="Times New Roman" w:hAnsi="Segoe UI" w:cs="Segoe UI"/>
      <w:sz w:val="18"/>
      <w:szCs w:val="18"/>
      <w:lang w:eastAsia="sl-SI"/>
    </w:rPr>
  </w:style>
  <w:style w:type="paragraph" w:styleId="Glava">
    <w:name w:val="header"/>
    <w:basedOn w:val="Navaden"/>
    <w:link w:val="GlavaZnak"/>
    <w:uiPriority w:val="99"/>
    <w:unhideWhenUsed/>
    <w:rsid w:val="009906E1"/>
    <w:pPr>
      <w:tabs>
        <w:tab w:val="center" w:pos="4536"/>
        <w:tab w:val="right" w:pos="9072"/>
      </w:tabs>
    </w:pPr>
  </w:style>
  <w:style w:type="character" w:customStyle="1" w:styleId="GlavaZnak">
    <w:name w:val="Glava Znak"/>
    <w:basedOn w:val="Privzetapisavaodstavka"/>
    <w:link w:val="Glava"/>
    <w:uiPriority w:val="99"/>
    <w:rsid w:val="009906E1"/>
    <w:rPr>
      <w:rFonts w:ascii="Arial" w:eastAsia="Times New Roman" w:hAnsi="Arial" w:cs="Times New Roman"/>
      <w:szCs w:val="20"/>
      <w:lang w:eastAsia="sl-SI"/>
    </w:rPr>
  </w:style>
  <w:style w:type="paragraph" w:styleId="Noga">
    <w:name w:val="footer"/>
    <w:basedOn w:val="Navaden"/>
    <w:link w:val="NogaZnak"/>
    <w:uiPriority w:val="99"/>
    <w:unhideWhenUsed/>
    <w:rsid w:val="009906E1"/>
    <w:pPr>
      <w:tabs>
        <w:tab w:val="center" w:pos="4536"/>
        <w:tab w:val="right" w:pos="9072"/>
      </w:tabs>
    </w:pPr>
  </w:style>
  <w:style w:type="character" w:customStyle="1" w:styleId="NogaZnak">
    <w:name w:val="Noga Znak"/>
    <w:basedOn w:val="Privzetapisavaodstavka"/>
    <w:link w:val="Noga"/>
    <w:uiPriority w:val="99"/>
    <w:rsid w:val="009906E1"/>
    <w:rPr>
      <w:rFonts w:ascii="Arial" w:eastAsia="Times New Roman" w:hAnsi="Arial" w:cs="Times New Roman"/>
      <w:szCs w:val="20"/>
      <w:lang w:eastAsia="sl-SI"/>
    </w:rPr>
  </w:style>
  <w:style w:type="character" w:customStyle="1" w:styleId="Naslov2Znak">
    <w:name w:val="Naslov 2 Znak"/>
    <w:basedOn w:val="Privzetapisavaodstavka"/>
    <w:link w:val="Naslov2"/>
    <w:uiPriority w:val="9"/>
    <w:rsid w:val="009906E1"/>
    <w:rPr>
      <w:rFonts w:asciiTheme="majorHAnsi" w:eastAsiaTheme="majorEastAsia" w:hAnsiTheme="majorHAnsi" w:cstheme="majorBidi"/>
      <w:color w:val="2F5496" w:themeColor="accent1" w:themeShade="BF"/>
      <w:sz w:val="26"/>
      <w:szCs w:val="2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8</Pages>
  <Words>3245</Words>
  <Characters>18502</Characters>
  <Application>Microsoft Office Word</Application>
  <DocSecurity>0</DocSecurity>
  <Lines>154</Lines>
  <Paragraphs>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Knafelc</dc:creator>
  <cp:keywords/>
  <dc:description/>
  <cp:lastModifiedBy>Andreja Žunec</cp:lastModifiedBy>
  <cp:revision>4</cp:revision>
  <cp:lastPrinted>2025-05-08T12:12:00Z</cp:lastPrinted>
  <dcterms:created xsi:type="dcterms:W3CDTF">2025-05-09T05:31:00Z</dcterms:created>
  <dcterms:modified xsi:type="dcterms:W3CDTF">2025-05-09T08:01:00Z</dcterms:modified>
</cp:coreProperties>
</file>